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382A07" w:rsidRDefault="00204241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04241" w:rsidRPr="000D67AD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04241" w:rsidRPr="0093362B" w:rsidRDefault="00204241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3362B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93362B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3362B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3362B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3362B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3362B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3362B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 wp14:anchorId="27D6480B" wp14:editId="629697B9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82A07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9F25BF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04241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04241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04241">
        <w:rPr>
          <w:b/>
          <w:sz w:val="24"/>
          <w:szCs w:val="24"/>
        </w:rPr>
        <w:t xml:space="preserve">на право заключения </w:t>
      </w:r>
      <w:r w:rsidR="0093362B" w:rsidRPr="00204241">
        <w:rPr>
          <w:b/>
          <w:sz w:val="24"/>
          <w:szCs w:val="24"/>
        </w:rPr>
        <w:t>Договора на поставку мобильных автономных измельчителей древесины для нужд ПАО «МРСК Центра и Приволжья» (филиала «Владимирэнерго</w:t>
      </w:r>
      <w:r w:rsidR="008D6766" w:rsidRPr="00204241">
        <w:rPr>
          <w:b/>
          <w:sz w:val="24"/>
          <w:szCs w:val="24"/>
        </w:rPr>
        <w:t>»</w:t>
      </w:r>
      <w:r w:rsidR="007556FF" w:rsidRPr="00204241">
        <w:rPr>
          <w:b/>
          <w:sz w:val="24"/>
          <w:szCs w:val="24"/>
        </w:rPr>
        <w:t>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204241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8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49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52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67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78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81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84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 w:rsidR="00204241">
        <w:rPr>
          <w:noProof/>
        </w:rPr>
        <w:t>88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>Общие сведения о процедуре запроса предложений</w:t>
      </w:r>
      <w:bookmarkEnd w:id="9"/>
    </w:p>
    <w:p w:rsidR="005B75A6" w:rsidRPr="00C6415E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расположенное по адресу: РФ, 603950, г. Нижний Новгород, ул. Рождественская, 33, (далее – Заказчик), </w:t>
      </w:r>
      <w:r w:rsidRPr="008D6766">
        <w:rPr>
          <w:bCs w:val="0"/>
          <w:sz w:val="24"/>
          <w:szCs w:val="24"/>
        </w:rPr>
        <w:t>Извещением о проведении</w:t>
      </w:r>
      <w:r w:rsidR="007B194E"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 w:rsidR="007B194E"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C6415E">
        <w:rPr>
          <w:bCs w:val="0"/>
          <w:sz w:val="24"/>
          <w:szCs w:val="24"/>
        </w:rPr>
        <w:t>опубликованным</w:t>
      </w:r>
      <w:r w:rsidRPr="00C6415E">
        <w:rPr>
          <w:bCs w:val="0"/>
          <w:szCs w:val="24"/>
        </w:rPr>
        <w:t xml:space="preserve"> </w:t>
      </w:r>
      <w:r w:rsidRPr="00C6415E">
        <w:rPr>
          <w:b/>
          <w:sz w:val="24"/>
          <w:szCs w:val="24"/>
        </w:rPr>
        <w:t>«</w:t>
      </w:r>
      <w:r w:rsidR="0093362B" w:rsidRPr="00C6415E">
        <w:rPr>
          <w:b/>
          <w:sz w:val="24"/>
          <w:szCs w:val="24"/>
        </w:rPr>
        <w:t>01</w:t>
      </w:r>
      <w:r w:rsidRPr="00C6415E">
        <w:rPr>
          <w:b/>
          <w:sz w:val="24"/>
          <w:szCs w:val="24"/>
        </w:rPr>
        <w:t xml:space="preserve">» </w:t>
      </w:r>
      <w:r w:rsidR="0093362B" w:rsidRPr="00C6415E">
        <w:rPr>
          <w:b/>
          <w:sz w:val="24"/>
          <w:szCs w:val="24"/>
        </w:rPr>
        <w:t>ноября</w:t>
      </w:r>
      <w:r w:rsidRPr="00C6415E">
        <w:rPr>
          <w:b/>
          <w:sz w:val="24"/>
          <w:szCs w:val="24"/>
        </w:rPr>
        <w:t xml:space="preserve"> </w:t>
      </w:r>
      <w:r w:rsidR="009F25BF" w:rsidRPr="00C6415E">
        <w:rPr>
          <w:b/>
          <w:sz w:val="24"/>
          <w:szCs w:val="24"/>
        </w:rPr>
        <w:t>2018</w:t>
      </w:r>
      <w:r w:rsidRPr="00C6415E">
        <w:rPr>
          <w:b/>
          <w:sz w:val="24"/>
          <w:szCs w:val="24"/>
        </w:rPr>
        <w:t xml:space="preserve"> г.</w:t>
      </w:r>
      <w:r w:rsidRPr="00C6415E">
        <w:rPr>
          <w:sz w:val="24"/>
          <w:szCs w:val="24"/>
        </w:rPr>
        <w:t xml:space="preserve"> на официальном сайте (</w:t>
      </w:r>
      <w:hyperlink r:id="rId17" w:history="1">
        <w:r w:rsidRPr="00C6415E">
          <w:rPr>
            <w:rStyle w:val="a7"/>
            <w:color w:val="auto"/>
            <w:sz w:val="24"/>
            <w:szCs w:val="24"/>
          </w:rPr>
          <w:t>www.zakupki.</w:t>
        </w:r>
        <w:r w:rsidRPr="00C6415E">
          <w:rPr>
            <w:rStyle w:val="a7"/>
            <w:color w:val="auto"/>
            <w:sz w:val="24"/>
            <w:szCs w:val="24"/>
            <w:lang w:val="en-US"/>
          </w:rPr>
          <w:t>gov</w:t>
        </w:r>
        <w:r w:rsidRPr="00C6415E">
          <w:rPr>
            <w:rStyle w:val="a7"/>
            <w:color w:val="auto"/>
            <w:sz w:val="24"/>
            <w:szCs w:val="24"/>
          </w:rPr>
          <w:t>.ru</w:t>
        </w:r>
      </w:hyperlink>
      <w:r w:rsidRPr="00C6415E">
        <w:rPr>
          <w:sz w:val="24"/>
          <w:szCs w:val="24"/>
        </w:rPr>
        <w:t>),</w:t>
      </w:r>
      <w:r w:rsidRPr="00C6415E">
        <w:rPr>
          <w:iCs/>
          <w:sz w:val="24"/>
          <w:szCs w:val="24"/>
        </w:rPr>
        <w:t xml:space="preserve"> </w:t>
      </w:r>
      <w:r w:rsidRPr="00C6415E">
        <w:rPr>
          <w:sz w:val="24"/>
          <w:szCs w:val="24"/>
        </w:rPr>
        <w:t xml:space="preserve">на сайтах </w:t>
      </w:r>
      <w:r w:rsidRPr="00C6415E">
        <w:rPr>
          <w:iCs/>
          <w:sz w:val="24"/>
          <w:szCs w:val="24"/>
        </w:rPr>
        <w:t>ПАО «МРСК Центра»</w:t>
      </w:r>
      <w:r w:rsidRPr="00C6415E">
        <w:rPr>
          <w:sz w:val="24"/>
          <w:szCs w:val="24"/>
        </w:rPr>
        <w:t xml:space="preserve"> (</w:t>
      </w:r>
      <w:hyperlink r:id="rId18" w:history="1">
        <w:r w:rsidRPr="00C6415E">
          <w:rPr>
            <w:rStyle w:val="a7"/>
            <w:sz w:val="24"/>
            <w:szCs w:val="24"/>
          </w:rPr>
          <w:t>www.mrsk-1.ru</w:t>
        </w:r>
      </w:hyperlink>
      <w:r w:rsidRPr="00C6415E">
        <w:rPr>
          <w:sz w:val="24"/>
          <w:szCs w:val="24"/>
        </w:rPr>
        <w:t xml:space="preserve">) и </w:t>
      </w:r>
      <w:r w:rsidRPr="00C6415E">
        <w:rPr>
          <w:snapToGrid w:val="0"/>
          <w:sz w:val="24"/>
          <w:szCs w:val="24"/>
        </w:rPr>
        <w:t>ПАО «МРСК Центра и Приволжья»</w:t>
      </w:r>
      <w:r w:rsidRPr="00C6415E">
        <w:rPr>
          <w:sz w:val="24"/>
          <w:szCs w:val="24"/>
        </w:rPr>
        <w:t xml:space="preserve"> (http://www.mrsk-cp.ru), на сайте ЭТП, указанном в п. </w:t>
      </w:r>
      <w:r w:rsidR="007B194E" w:rsidRPr="00C6415E">
        <w:fldChar w:fldCharType="begin"/>
      </w:r>
      <w:r w:rsidR="007B194E" w:rsidRPr="00C6415E">
        <w:instrText xml:space="preserve"> REF _Ref440269836 \r \h  \* MERGEFORMAT </w:instrText>
      </w:r>
      <w:r w:rsidR="007B194E" w:rsidRPr="00C6415E">
        <w:fldChar w:fldCharType="separate"/>
      </w:r>
      <w:r w:rsidR="00A339CD" w:rsidRPr="00C6415E">
        <w:rPr>
          <w:sz w:val="24"/>
          <w:szCs w:val="24"/>
        </w:rPr>
        <w:t>1.1.2</w:t>
      </w:r>
      <w:r w:rsidR="007B194E" w:rsidRPr="00C6415E">
        <w:fldChar w:fldCharType="end"/>
      </w:r>
      <w:r w:rsidRPr="00C6415E">
        <w:rPr>
          <w:sz w:val="24"/>
          <w:szCs w:val="24"/>
        </w:rPr>
        <w:t xml:space="preserve"> настоящей Документации, </w:t>
      </w:r>
      <w:r w:rsidRPr="00C6415E">
        <w:rPr>
          <w:iCs/>
          <w:sz w:val="24"/>
          <w:szCs w:val="24"/>
        </w:rPr>
        <w:t xml:space="preserve"> приг</w:t>
      </w:r>
      <w:r w:rsidRPr="00C6415E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93362B" w:rsidRPr="00C6415E">
        <w:rPr>
          <w:rFonts w:eastAsia="Calibri"/>
          <w:bCs w:val="0"/>
          <w:sz w:val="24"/>
          <w:szCs w:val="24"/>
          <w:lang w:eastAsia="en-US"/>
        </w:rPr>
        <w:t>Договора на поставку мобильных автономных измельчителей древесины для нужд ПАО «МРСК Центра и Приволжья» (филиала «Владимирэнерго</w:t>
      </w:r>
      <w:r w:rsidRPr="00C6415E">
        <w:rPr>
          <w:sz w:val="24"/>
          <w:szCs w:val="24"/>
        </w:rPr>
        <w:t xml:space="preserve">», расположенного по адресу: РФ, 600016, г. Владимир, ул. Б. Нижегородская, д. </w:t>
      </w:r>
      <w:r w:rsidR="0093362B" w:rsidRPr="00C6415E">
        <w:rPr>
          <w:sz w:val="24"/>
          <w:szCs w:val="24"/>
        </w:rPr>
        <w:t>106</w:t>
      </w:r>
      <w:r w:rsidRPr="00C6415E">
        <w:rPr>
          <w:sz w:val="24"/>
          <w:szCs w:val="24"/>
        </w:rPr>
        <w:t>).</w:t>
      </w:r>
      <w:r w:rsidRPr="00C6415E">
        <w:rPr>
          <w:iCs/>
          <w:sz w:val="24"/>
          <w:szCs w:val="24"/>
        </w:rPr>
        <w:t xml:space="preserve"> </w:t>
      </w:r>
      <w:r w:rsidRPr="00C6415E">
        <w:rPr>
          <w:bCs w:val="0"/>
          <w:sz w:val="24"/>
          <w:szCs w:val="24"/>
        </w:rPr>
        <w:t xml:space="preserve">Организатором </w:t>
      </w:r>
      <w:r w:rsidR="001E4B24" w:rsidRPr="00C6415E">
        <w:rPr>
          <w:bCs w:val="0"/>
          <w:sz w:val="24"/>
          <w:szCs w:val="24"/>
        </w:rPr>
        <w:t>Запроса предложений</w:t>
      </w:r>
      <w:r w:rsidRPr="00C6415E">
        <w:rPr>
          <w:bCs w:val="0"/>
          <w:sz w:val="24"/>
          <w:szCs w:val="24"/>
        </w:rPr>
        <w:t xml:space="preserve"> выступает </w:t>
      </w:r>
      <w:r w:rsidRPr="00C6415E">
        <w:rPr>
          <w:sz w:val="24"/>
          <w:szCs w:val="24"/>
        </w:rPr>
        <w:t>ПАО «МРСК Центра»</w:t>
      </w:r>
      <w:r w:rsidR="00812322" w:rsidRPr="00C6415E">
        <w:rPr>
          <w:sz w:val="24"/>
          <w:szCs w:val="24"/>
        </w:rPr>
        <w:t xml:space="preserve">, расположенное по адресу: РФ, 127018, г. Москва, ул. 2-я Ямская, </w:t>
      </w:r>
      <w:r w:rsidRPr="00C6415E">
        <w:rPr>
          <w:sz w:val="24"/>
          <w:szCs w:val="24"/>
        </w:rPr>
        <w:t>(далее – Организатор) (</w:t>
      </w:r>
      <w:r w:rsidRPr="00C6415E">
        <w:rPr>
          <w:iCs/>
          <w:sz w:val="24"/>
          <w:szCs w:val="24"/>
        </w:rPr>
        <w:t xml:space="preserve">секретарь </w:t>
      </w:r>
      <w:r w:rsidR="007B194E" w:rsidRPr="00C6415E">
        <w:rPr>
          <w:iCs/>
          <w:sz w:val="24"/>
          <w:szCs w:val="24"/>
        </w:rPr>
        <w:t>Закупочной</w:t>
      </w:r>
      <w:r w:rsidRPr="00C6415E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C6415E">
        <w:rPr>
          <w:sz w:val="24"/>
          <w:szCs w:val="24"/>
        </w:rPr>
        <w:t xml:space="preserve">адрес электронной почты: </w:t>
      </w:r>
      <w:hyperlink r:id="rId19" w:history="1">
        <w:r w:rsidRPr="00C6415E">
          <w:rPr>
            <w:rStyle w:val="a7"/>
            <w:sz w:val="24"/>
            <w:szCs w:val="24"/>
          </w:rPr>
          <w:t>Gornostaeva.TV@mrsk-1.ru</w:t>
        </w:r>
      </w:hyperlink>
      <w:r w:rsidRPr="00C6415E">
        <w:rPr>
          <w:iCs/>
          <w:sz w:val="24"/>
          <w:szCs w:val="24"/>
        </w:rPr>
        <w:t xml:space="preserve">, ответственное лицо </w:t>
      </w:r>
      <w:r w:rsidR="00717F60" w:rsidRPr="00C6415E">
        <w:rPr>
          <w:iCs/>
          <w:sz w:val="24"/>
          <w:szCs w:val="24"/>
        </w:rPr>
        <w:t>–</w:t>
      </w:r>
      <w:r w:rsidR="00780C4A" w:rsidRPr="00C6415E">
        <w:rPr>
          <w:sz w:val="24"/>
          <w:szCs w:val="24"/>
        </w:rPr>
        <w:t xml:space="preserve"> </w:t>
      </w:r>
      <w:r w:rsidR="00223240" w:rsidRPr="00C6415E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223240" w:rsidRPr="00C6415E">
          <w:rPr>
            <w:sz w:val="24"/>
            <w:szCs w:val="24"/>
            <w:u w:val="single"/>
          </w:rPr>
          <w:t>Tsirkova.LV@mrsk-1.ru</w:t>
        </w:r>
      </w:hyperlink>
      <w:r w:rsidR="00223240" w:rsidRPr="00C6415E">
        <w:rPr>
          <w:rStyle w:val="a7"/>
          <w:color w:val="auto"/>
        </w:rPr>
        <w:t>)</w:t>
      </w:r>
      <w:bookmarkEnd w:id="10"/>
      <w:bookmarkEnd w:id="11"/>
      <w:bookmarkEnd w:id="12"/>
      <w:bookmarkEnd w:id="13"/>
      <w:r w:rsidR="0093362B" w:rsidRPr="00C6415E">
        <w:rPr>
          <w:rStyle w:val="a7"/>
          <w:color w:val="auto"/>
        </w:rPr>
        <w:t>.</w:t>
      </w:r>
    </w:p>
    <w:p w:rsidR="00717F60" w:rsidRPr="00C641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6415E">
        <w:rPr>
          <w:sz w:val="24"/>
          <w:szCs w:val="24"/>
        </w:rPr>
        <w:t xml:space="preserve">Настоящий </w:t>
      </w:r>
      <w:r w:rsidR="004B5EB3" w:rsidRPr="00C6415E">
        <w:rPr>
          <w:sz w:val="24"/>
          <w:szCs w:val="24"/>
        </w:rPr>
        <w:t>З</w:t>
      </w:r>
      <w:r w:rsidRPr="00C6415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457519" w:rsidRPr="00C6415E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457519" w:rsidRPr="00C6415E">
          <w:rPr>
            <w:rStyle w:val="a7"/>
            <w:sz w:val="24"/>
            <w:szCs w:val="24"/>
          </w:rPr>
          <w:t>www.b2b-mrsk.ru</w:t>
        </w:r>
      </w:hyperlink>
      <w:r w:rsidR="00457519" w:rsidRPr="00C6415E">
        <w:rPr>
          <w:sz w:val="24"/>
          <w:szCs w:val="24"/>
        </w:rPr>
        <w:t xml:space="preserve"> </w:t>
      </w:r>
      <w:r w:rsidR="00702B2C" w:rsidRPr="00C6415E">
        <w:rPr>
          <w:sz w:val="24"/>
          <w:szCs w:val="24"/>
        </w:rPr>
        <w:t>(далее — ЭТП)</w:t>
      </w:r>
      <w:r w:rsidR="005B75A6" w:rsidRPr="00C6415E">
        <w:rPr>
          <w:sz w:val="24"/>
          <w:szCs w:val="24"/>
        </w:rPr>
        <w:t>.</w:t>
      </w:r>
      <w:bookmarkEnd w:id="14"/>
    </w:p>
    <w:p w:rsidR="00717F60" w:rsidRPr="00C6415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C6415E">
        <w:rPr>
          <w:sz w:val="24"/>
          <w:szCs w:val="24"/>
        </w:rPr>
        <w:t>Заказчик</w:t>
      </w:r>
      <w:r w:rsidR="00702B2C" w:rsidRPr="00C6415E">
        <w:rPr>
          <w:sz w:val="24"/>
          <w:szCs w:val="24"/>
        </w:rPr>
        <w:t xml:space="preserve">: </w:t>
      </w:r>
      <w:r w:rsidR="008D6766" w:rsidRPr="00C6415E">
        <w:rPr>
          <w:sz w:val="24"/>
          <w:szCs w:val="24"/>
        </w:rPr>
        <w:t>ПАО «МРСК Центра и Приволжья»</w:t>
      </w:r>
      <w:r w:rsidR="00702B2C" w:rsidRPr="00C6415E">
        <w:rPr>
          <w:sz w:val="24"/>
          <w:szCs w:val="24"/>
        </w:rPr>
        <w:t>.</w:t>
      </w:r>
      <w:bookmarkEnd w:id="15"/>
    </w:p>
    <w:p w:rsidR="008C4223" w:rsidRPr="00C6415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 xml:space="preserve">апроса </w:t>
      </w:r>
      <w:r w:rsidR="00717F60" w:rsidRPr="00C6415E">
        <w:rPr>
          <w:sz w:val="24"/>
          <w:szCs w:val="24"/>
        </w:rPr>
        <w:t>предложений</w:t>
      </w:r>
      <w:r w:rsidR="00702B2C" w:rsidRPr="00C6415E">
        <w:rPr>
          <w:sz w:val="24"/>
          <w:szCs w:val="24"/>
        </w:rPr>
        <w:t>:</w:t>
      </w:r>
      <w:bookmarkEnd w:id="16"/>
    </w:p>
    <w:p w:rsidR="00A40714" w:rsidRPr="00C6415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6415E">
        <w:rPr>
          <w:b/>
          <w:sz w:val="24"/>
          <w:szCs w:val="24"/>
          <w:u w:val="single"/>
        </w:rPr>
        <w:t>Лот №1:</w:t>
      </w:r>
      <w:r w:rsidR="00717F60" w:rsidRPr="00C6415E">
        <w:rPr>
          <w:sz w:val="24"/>
          <w:szCs w:val="24"/>
        </w:rPr>
        <w:t xml:space="preserve"> </w:t>
      </w:r>
      <w:bookmarkEnd w:id="17"/>
      <w:r w:rsidR="008D6766" w:rsidRPr="00C6415E">
        <w:rPr>
          <w:sz w:val="24"/>
          <w:szCs w:val="24"/>
        </w:rPr>
        <w:t xml:space="preserve">Поставка </w:t>
      </w:r>
      <w:r w:rsidR="0093362B" w:rsidRPr="00C6415E">
        <w:rPr>
          <w:rFonts w:eastAsia="Calibri"/>
          <w:bCs w:val="0"/>
          <w:sz w:val="24"/>
          <w:szCs w:val="24"/>
          <w:lang w:eastAsia="en-US"/>
        </w:rPr>
        <w:t>мобильных автономных измельчителей древесины для нужд ПАО «МРСК Центра и Приволжья» (филиала «Владимирэнерго</w:t>
      </w:r>
      <w:r w:rsidR="008D6766" w:rsidRPr="00C6415E">
        <w:rPr>
          <w:sz w:val="24"/>
          <w:szCs w:val="24"/>
        </w:rPr>
        <w:t>»)</w:t>
      </w:r>
      <w:r w:rsidR="00702B2C" w:rsidRPr="00C6415E">
        <w:rPr>
          <w:sz w:val="24"/>
          <w:szCs w:val="24"/>
        </w:rPr>
        <w:t>.</w:t>
      </w:r>
    </w:p>
    <w:p w:rsidR="008C4223" w:rsidRPr="00C6415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6415E">
        <w:rPr>
          <w:sz w:val="24"/>
          <w:szCs w:val="24"/>
        </w:rPr>
        <w:t xml:space="preserve">Количество лотов: </w:t>
      </w:r>
      <w:r w:rsidRPr="00C6415E">
        <w:rPr>
          <w:b/>
          <w:sz w:val="24"/>
          <w:szCs w:val="24"/>
        </w:rPr>
        <w:t>1 (один)</w:t>
      </w:r>
      <w:r w:rsidRPr="00C6415E">
        <w:rPr>
          <w:sz w:val="24"/>
          <w:szCs w:val="24"/>
        </w:rPr>
        <w:t>.</w:t>
      </w:r>
    </w:p>
    <w:bookmarkEnd w:id="18"/>
    <w:p w:rsidR="009D7F01" w:rsidRPr="00C6415E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C6415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C6415E">
        <w:rPr>
          <w:sz w:val="24"/>
          <w:szCs w:val="24"/>
          <w:lang w:eastAsia="ru-RU"/>
        </w:rPr>
        <w:t>.</w:t>
      </w:r>
    </w:p>
    <w:p w:rsidR="00804801" w:rsidRPr="00C6415E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C6415E">
        <w:rPr>
          <w:sz w:val="24"/>
          <w:szCs w:val="24"/>
        </w:rPr>
        <w:t>Частичное выполнение</w:t>
      </w:r>
      <w:r w:rsidR="002946EF" w:rsidRPr="00C6415E">
        <w:rPr>
          <w:sz w:val="24"/>
          <w:szCs w:val="24"/>
        </w:rPr>
        <w:t xml:space="preserve"> </w:t>
      </w:r>
      <w:r w:rsidR="004D17BD" w:rsidRPr="00C6415E">
        <w:rPr>
          <w:sz w:val="24"/>
          <w:szCs w:val="24"/>
        </w:rPr>
        <w:t xml:space="preserve">поставок, </w:t>
      </w:r>
      <w:r w:rsidR="00AD3EBC" w:rsidRPr="00C6415E">
        <w:rPr>
          <w:sz w:val="24"/>
          <w:szCs w:val="24"/>
        </w:rPr>
        <w:t>работ (услуг)</w:t>
      </w:r>
      <w:r w:rsidRPr="00C6415E">
        <w:rPr>
          <w:sz w:val="24"/>
          <w:szCs w:val="24"/>
        </w:rPr>
        <w:t xml:space="preserve"> не допускается.</w:t>
      </w:r>
    </w:p>
    <w:p w:rsidR="00717F60" w:rsidRPr="00C6415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C6415E">
        <w:rPr>
          <w:sz w:val="24"/>
          <w:szCs w:val="24"/>
        </w:rPr>
        <w:t>Сроки</w:t>
      </w:r>
      <w:r w:rsidR="00717F60" w:rsidRPr="00C6415E">
        <w:rPr>
          <w:sz w:val="24"/>
          <w:szCs w:val="24"/>
        </w:rPr>
        <w:t xml:space="preserve"> </w:t>
      </w:r>
      <w:r w:rsidR="002946EF" w:rsidRPr="00C6415E">
        <w:rPr>
          <w:sz w:val="24"/>
          <w:szCs w:val="24"/>
        </w:rPr>
        <w:t xml:space="preserve">выполнения </w:t>
      </w:r>
      <w:r w:rsidR="00702B2C" w:rsidRPr="00C6415E">
        <w:rPr>
          <w:sz w:val="24"/>
          <w:szCs w:val="24"/>
        </w:rPr>
        <w:t>поставок</w:t>
      </w:r>
      <w:r w:rsidR="00717F60" w:rsidRPr="00C6415E">
        <w:rPr>
          <w:sz w:val="24"/>
          <w:szCs w:val="24"/>
        </w:rPr>
        <w:t xml:space="preserve">: </w:t>
      </w:r>
      <w:r w:rsidR="0093362B" w:rsidRPr="00C6415E">
        <w:rPr>
          <w:b/>
          <w:sz w:val="24"/>
          <w:szCs w:val="24"/>
        </w:rPr>
        <w:t>с момента заключения Договора по 10.12.2018 года</w:t>
      </w:r>
      <w:r w:rsidR="008D6766" w:rsidRPr="00C6415E">
        <w:rPr>
          <w:bCs w:val="0"/>
          <w:sz w:val="24"/>
          <w:szCs w:val="24"/>
        </w:rPr>
        <w:t>.</w:t>
      </w:r>
      <w:bookmarkEnd w:id="19"/>
    </w:p>
    <w:p w:rsidR="008D2928" w:rsidRPr="00C6415E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C6415E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Pr="00C6415E">
        <w:rPr>
          <w:sz w:val="24"/>
          <w:szCs w:val="24"/>
        </w:rPr>
        <w:t>по адрес</w:t>
      </w:r>
      <w:r w:rsidR="0093362B" w:rsidRPr="00C6415E">
        <w:rPr>
          <w:sz w:val="24"/>
          <w:szCs w:val="24"/>
        </w:rPr>
        <w:t>у</w:t>
      </w:r>
      <w:r w:rsidRPr="00C6415E">
        <w:rPr>
          <w:sz w:val="24"/>
          <w:szCs w:val="24"/>
        </w:rPr>
        <w:t xml:space="preserve"> филиал</w:t>
      </w:r>
      <w:r w:rsidR="0093362B" w:rsidRPr="00C6415E">
        <w:rPr>
          <w:sz w:val="24"/>
          <w:szCs w:val="24"/>
        </w:rPr>
        <w:t>а ПАО «МРСК Центра и Приволжья»</w:t>
      </w:r>
      <w:r w:rsidR="00B67FBC" w:rsidRPr="00C6415E">
        <w:rPr>
          <w:sz w:val="24"/>
          <w:szCs w:val="24"/>
        </w:rPr>
        <w:t xml:space="preserve"> </w:t>
      </w:r>
      <w:r w:rsidR="0093362B" w:rsidRPr="00C6415E">
        <w:rPr>
          <w:sz w:val="24"/>
          <w:szCs w:val="24"/>
        </w:rPr>
        <w:t>- РФ, 600016, г. Владимир, ул. Б. Нижегородская, д. 91</w:t>
      </w:r>
      <w:r w:rsidR="002556E6" w:rsidRPr="00C6415E">
        <w:rPr>
          <w:sz w:val="24"/>
          <w:szCs w:val="24"/>
        </w:rPr>
        <w:t>.</w:t>
      </w:r>
      <w:r w:rsidR="0093362B" w:rsidRPr="00C6415E">
        <w:rPr>
          <w:sz w:val="24"/>
          <w:szCs w:val="24"/>
        </w:rPr>
        <w:t xml:space="preserve"> 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</w:t>
      </w:r>
      <w:bookmarkEnd w:id="21"/>
      <w:r w:rsidR="00B67FBC" w:rsidRPr="00B67FBC">
        <w:rPr>
          <w:bCs w:val="0"/>
          <w:sz w:val="24"/>
          <w:szCs w:val="24"/>
          <w:lang w:eastAsia="ru-RU"/>
        </w:rPr>
        <w:t>безналичный расчет, оплата производится на расчетный счет Поставщика в течение 15 (пятнадцати) календарных дней по факту поставки Товара на склад Покупателя, предоставления счетов-фактур, товарных накладных</w:t>
      </w:r>
      <w:r w:rsidR="0035634C" w:rsidRPr="00691FB1">
        <w:rPr>
          <w:iCs/>
          <w:sz w:val="24"/>
          <w:szCs w:val="24"/>
          <w:highlight w:val="lightGray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A339CD">
        <w:t>3</w:t>
      </w:r>
      <w:r w:rsidR="007B194E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A339CD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A339CD">
        <w:t>2</w:t>
      </w:r>
      <w:r w:rsidR="007B194E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339CD">
        <w:t>5</w:t>
      </w:r>
      <w:r w:rsidR="007B194E">
        <w:fldChar w:fldCharType="end"/>
      </w:r>
      <w:r w:rsidR="004B5EB3" w:rsidRPr="00382A07">
        <w:rPr>
          <w:sz w:val="24"/>
          <w:szCs w:val="24"/>
        </w:rPr>
        <w:t>.</w:t>
      </w:r>
    </w:p>
    <w:p w:rsidR="00EE0095" w:rsidRPr="00B67FBC" w:rsidRDefault="002A47D1" w:rsidP="00B67FBC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1.1.5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1.1.6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1.1.7</w:t>
      </w:r>
      <w:r w:rsidR="007B194E">
        <w:fldChar w:fldCharType="end"/>
      </w:r>
      <w:bookmarkStart w:id="22" w:name="_Toc439166307"/>
      <w:bookmarkStart w:id="23" w:name="_Toc439170655"/>
      <w:bookmarkStart w:id="24" w:name="_Toc439172757"/>
      <w:bookmarkStart w:id="25" w:name="_Toc439173201"/>
      <w:r w:rsidR="00B67FBC">
        <w:rPr>
          <w:sz w:val="24"/>
          <w:szCs w:val="24"/>
        </w:rPr>
        <w:t xml:space="preserve"> настоящей Документации</w:t>
      </w:r>
      <w:r w:rsidR="00EE0095" w:rsidRPr="00B67FBC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A339CD" w:rsidRPr="00A339CD">
        <w:rPr>
          <w:bCs w:val="0"/>
          <w:iCs/>
          <w:sz w:val="24"/>
          <w:szCs w:val="24"/>
        </w:rPr>
        <w:t>1.1.5</w:t>
      </w:r>
      <w:r w:rsidR="007B194E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«Россети»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A339CD" w:rsidRDefault="00A339CD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339CD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A339CD">
        <w:rPr>
          <w:color w:val="FF0000"/>
          <w:sz w:val="24"/>
          <w:szCs w:val="24"/>
        </w:rPr>
        <w:t xml:space="preserve"> </w:t>
      </w:r>
      <w:r w:rsidRPr="00A339CD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339CD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339CD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280165" w:rsidRDefault="0028016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80165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280165">
        <w:rPr>
          <w:bCs w:val="0"/>
          <w:sz w:val="24"/>
          <w:szCs w:val="24"/>
        </w:rPr>
        <w:t xml:space="preserve">в любой момент </w:t>
      </w:r>
      <w:r w:rsidRPr="00280165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280165">
        <w:rPr>
          <w:sz w:val="24"/>
          <w:szCs w:val="24"/>
        </w:rPr>
        <w:t>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339CD" w:rsidRPr="00A339CD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</w:t>
      </w:r>
      <w:r w:rsidR="00AE556B" w:rsidRPr="00382A07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A339CD" w:rsidRPr="00A339CD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A339CD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339CD" w:rsidRPr="00A339CD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A339CD" w:rsidRPr="00A339CD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</w:t>
      </w:r>
      <w:r w:rsidR="002E303E" w:rsidRPr="002E303E">
        <w:rPr>
          <w:sz w:val="24"/>
          <w:szCs w:val="24"/>
        </w:rPr>
        <w:t xml:space="preserve"> </w:t>
      </w:r>
      <w:r w:rsidR="002E303E" w:rsidRPr="002914DD">
        <w:rPr>
          <w:sz w:val="24"/>
          <w:szCs w:val="24"/>
        </w:rPr>
        <w:t>и от 08.04.2015 №0202</w:t>
      </w:r>
      <w:r w:rsidRPr="00382A07">
        <w:rPr>
          <w:sz w:val="24"/>
          <w:szCs w:val="24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8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29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«Россети»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A339CD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A339CD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A339CD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A339CD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A339CD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28016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</w:t>
      </w:r>
      <w:r w:rsidRPr="00280165">
        <w:rPr>
          <w:sz w:val="24"/>
          <w:szCs w:val="24"/>
          <w:lang w:eastAsia="ru-RU"/>
        </w:rPr>
        <w:t>решения о внесении таких изменений;</w:t>
      </w:r>
    </w:p>
    <w:p w:rsidR="0099066F" w:rsidRPr="00280165" w:rsidRDefault="00280165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80165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280165">
        <w:rPr>
          <w:sz w:val="24"/>
          <w:szCs w:val="24"/>
        </w:rPr>
        <w:t>3 (трех) рабочих дней с даты поступления запроса</w:t>
      </w:r>
      <w:r w:rsidR="0099066F" w:rsidRPr="00280165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80165">
        <w:rPr>
          <w:sz w:val="24"/>
          <w:szCs w:val="24"/>
          <w:lang w:eastAsia="ru-RU"/>
        </w:rPr>
        <w:t xml:space="preserve">отказ от проведения </w:t>
      </w:r>
      <w:r w:rsidR="00027C2B" w:rsidRPr="00280165">
        <w:rPr>
          <w:sz w:val="24"/>
          <w:szCs w:val="24"/>
          <w:lang w:eastAsia="ru-RU"/>
        </w:rPr>
        <w:t>З</w:t>
      </w:r>
      <w:r w:rsidR="0089163E" w:rsidRPr="00280165">
        <w:rPr>
          <w:sz w:val="24"/>
          <w:szCs w:val="24"/>
          <w:lang w:eastAsia="ru-RU"/>
        </w:rPr>
        <w:t xml:space="preserve">апроса предложений </w:t>
      </w:r>
      <w:r w:rsidRPr="00280165">
        <w:rPr>
          <w:sz w:val="24"/>
          <w:szCs w:val="24"/>
          <w:lang w:eastAsia="ru-RU"/>
        </w:rPr>
        <w:t>– не позднее 3 дней со дня</w:t>
      </w:r>
      <w:r w:rsidRPr="00382A07">
        <w:rPr>
          <w:sz w:val="24"/>
          <w:szCs w:val="24"/>
          <w:lang w:eastAsia="ru-RU"/>
        </w:rPr>
        <w:t xml:space="preserve">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70522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</w:t>
      </w:r>
      <w:r w:rsidRPr="00070522">
        <w:rPr>
          <w:bCs w:val="0"/>
          <w:sz w:val="24"/>
          <w:szCs w:val="24"/>
        </w:rPr>
        <w:t xml:space="preserve">и в соответствии с инструкциями, </w:t>
      </w:r>
      <w:r w:rsidRPr="00070522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70522">
        <w:rPr>
          <w:bCs w:val="0"/>
          <w:sz w:val="24"/>
          <w:szCs w:val="24"/>
        </w:rPr>
        <w:t xml:space="preserve"> (</w:t>
      </w:r>
      <w:r w:rsidR="003F3A69" w:rsidRPr="00070522">
        <w:rPr>
          <w:bCs w:val="0"/>
          <w:spacing w:val="-2"/>
          <w:sz w:val="24"/>
          <w:szCs w:val="24"/>
        </w:rPr>
        <w:t>под</w:t>
      </w:r>
      <w:r w:rsidR="003F3A69" w:rsidRPr="00070522">
        <w:rPr>
          <w:bCs w:val="0"/>
          <w:sz w:val="24"/>
          <w:szCs w:val="24"/>
        </w:rPr>
        <w:t>раздел</w:t>
      </w:r>
      <w:r w:rsidRPr="00070522">
        <w:rPr>
          <w:bCs w:val="0"/>
          <w:sz w:val="24"/>
          <w:szCs w:val="24"/>
        </w:rPr>
        <w:t xml:space="preserve"> </w:t>
      </w:r>
      <w:r w:rsidR="007B194E" w:rsidRPr="00070522">
        <w:rPr>
          <w:sz w:val="24"/>
          <w:szCs w:val="24"/>
        </w:rPr>
        <w:fldChar w:fldCharType="begin"/>
      </w:r>
      <w:r w:rsidR="007B194E" w:rsidRPr="00070522">
        <w:rPr>
          <w:sz w:val="24"/>
          <w:szCs w:val="24"/>
        </w:rPr>
        <w:instrText xml:space="preserve"> REF _Ref440271072 \r \h  \* MERGEFORMAT </w:instrText>
      </w:r>
      <w:r w:rsidR="007B194E" w:rsidRPr="00070522">
        <w:rPr>
          <w:sz w:val="24"/>
          <w:szCs w:val="24"/>
        </w:rPr>
      </w:r>
      <w:r w:rsidR="007B194E" w:rsidRPr="00070522">
        <w:rPr>
          <w:sz w:val="24"/>
          <w:szCs w:val="24"/>
        </w:rPr>
        <w:fldChar w:fldCharType="separate"/>
      </w:r>
      <w:r w:rsidR="00A339CD" w:rsidRPr="00A339CD">
        <w:rPr>
          <w:bCs w:val="0"/>
          <w:sz w:val="24"/>
          <w:szCs w:val="24"/>
        </w:rPr>
        <w:t>5.2</w:t>
      </w:r>
      <w:r w:rsidR="007B194E" w:rsidRPr="00070522">
        <w:rPr>
          <w:sz w:val="24"/>
          <w:szCs w:val="24"/>
        </w:rPr>
        <w:fldChar w:fldCharType="end"/>
      </w:r>
      <w:r w:rsidRPr="00070522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70522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70522">
        <w:rPr>
          <w:bCs w:val="0"/>
          <w:spacing w:val="-2"/>
          <w:sz w:val="24"/>
          <w:szCs w:val="24"/>
        </w:rPr>
        <w:t>под</w:t>
      </w:r>
      <w:r w:rsidRPr="00070522">
        <w:rPr>
          <w:bCs w:val="0"/>
          <w:sz w:val="24"/>
          <w:szCs w:val="24"/>
        </w:rPr>
        <w:t>раздел</w:t>
      </w:r>
      <w:r w:rsidRPr="00070522">
        <w:rPr>
          <w:bCs w:val="0"/>
          <w:sz w:val="24"/>
          <w:szCs w:val="24"/>
          <w:lang w:eastAsia="ru-RU"/>
        </w:rPr>
        <w:t xml:space="preserve"> </w:t>
      </w:r>
      <w:r w:rsidR="007B194E" w:rsidRPr="00070522">
        <w:rPr>
          <w:sz w:val="24"/>
          <w:szCs w:val="24"/>
        </w:rPr>
        <w:fldChar w:fldCharType="begin"/>
      </w:r>
      <w:r w:rsidR="007B194E" w:rsidRPr="00070522">
        <w:rPr>
          <w:sz w:val="24"/>
          <w:szCs w:val="24"/>
        </w:rPr>
        <w:instrText xml:space="preserve"> REF _Ref440274913 \r \h  \* MERGEFORMAT </w:instrText>
      </w:r>
      <w:r w:rsidR="007B194E" w:rsidRPr="00070522">
        <w:rPr>
          <w:sz w:val="24"/>
          <w:szCs w:val="24"/>
        </w:rPr>
      </w:r>
      <w:r w:rsidR="007B194E" w:rsidRPr="00070522">
        <w:rPr>
          <w:sz w:val="24"/>
          <w:szCs w:val="24"/>
        </w:rPr>
        <w:fldChar w:fldCharType="separate"/>
      </w:r>
      <w:r w:rsidR="00A339CD" w:rsidRPr="00A339CD">
        <w:rPr>
          <w:bCs w:val="0"/>
          <w:sz w:val="24"/>
          <w:szCs w:val="24"/>
          <w:lang w:eastAsia="ru-RU"/>
        </w:rPr>
        <w:t>5.2</w:t>
      </w:r>
      <w:r w:rsidR="007B194E" w:rsidRPr="00070522">
        <w:rPr>
          <w:sz w:val="24"/>
          <w:szCs w:val="24"/>
        </w:rPr>
        <w:fldChar w:fldCharType="end"/>
      </w:r>
      <w:r w:rsidRPr="00070522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339CD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A339CD" w:rsidRPr="00A339CD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A339CD" w:rsidRPr="00A339CD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A339CD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 В случае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6415E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9062"/>
      <w:r w:rsidRPr="00382A07">
        <w:rPr>
          <w:szCs w:val="24"/>
        </w:rPr>
        <w:t>Начальная (максимальная</w:t>
      </w:r>
      <w:r w:rsidRPr="00C6415E">
        <w:rPr>
          <w:szCs w:val="24"/>
        </w:rPr>
        <w:t xml:space="preserve">) цена </w:t>
      </w:r>
      <w:r w:rsidR="00123C70" w:rsidRPr="00C6415E">
        <w:rPr>
          <w:szCs w:val="24"/>
        </w:rPr>
        <w:t>Договор</w:t>
      </w:r>
      <w:r w:rsidRPr="00C6415E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C6415E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C6415E">
        <w:rPr>
          <w:bCs w:val="0"/>
          <w:sz w:val="24"/>
          <w:szCs w:val="24"/>
        </w:rPr>
        <w:t xml:space="preserve">Начальная (максимальная) цена </w:t>
      </w:r>
      <w:r w:rsidR="00123C70" w:rsidRPr="00C6415E">
        <w:rPr>
          <w:bCs w:val="0"/>
          <w:sz w:val="24"/>
          <w:szCs w:val="24"/>
        </w:rPr>
        <w:t>Договор</w:t>
      </w:r>
      <w:r w:rsidRPr="00C6415E">
        <w:rPr>
          <w:bCs w:val="0"/>
          <w:sz w:val="24"/>
          <w:szCs w:val="24"/>
        </w:rPr>
        <w:t>а</w:t>
      </w:r>
      <w:r w:rsidR="00216641" w:rsidRPr="00C6415E">
        <w:rPr>
          <w:bCs w:val="0"/>
          <w:sz w:val="24"/>
          <w:szCs w:val="24"/>
        </w:rPr>
        <w:t>:</w:t>
      </w:r>
      <w:bookmarkEnd w:id="410"/>
    </w:p>
    <w:p w:rsidR="00530A39" w:rsidRPr="00C6415E" w:rsidRDefault="00216641" w:rsidP="00B67FBC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6415E">
        <w:rPr>
          <w:b/>
          <w:bCs w:val="0"/>
          <w:sz w:val="24"/>
          <w:szCs w:val="24"/>
          <w:u w:val="single"/>
        </w:rPr>
        <w:t>По Лоту №1:</w:t>
      </w:r>
      <w:r w:rsidR="00717F60" w:rsidRPr="00C6415E">
        <w:rPr>
          <w:bCs w:val="0"/>
          <w:sz w:val="24"/>
          <w:szCs w:val="24"/>
        </w:rPr>
        <w:t xml:space="preserve"> </w:t>
      </w:r>
      <w:r w:rsidR="00B67FBC" w:rsidRPr="00C6415E">
        <w:rPr>
          <w:b/>
          <w:bCs w:val="0"/>
          <w:sz w:val="24"/>
          <w:szCs w:val="24"/>
          <w:lang w:eastAsia="ru-RU"/>
        </w:rPr>
        <w:t>5 277 970</w:t>
      </w:r>
      <w:r w:rsidR="00B67FBC" w:rsidRPr="00C6415E">
        <w:rPr>
          <w:bCs w:val="0"/>
          <w:sz w:val="24"/>
          <w:szCs w:val="24"/>
          <w:lang w:eastAsia="ru-RU"/>
        </w:rPr>
        <w:t xml:space="preserve">,00 (Пять миллионов двести семьдесят семь тысяч девятьсот семьдесят) рублей 00 копеек РФ, без учета НДС; НДС составляет </w:t>
      </w:r>
      <w:r w:rsidR="00B67FBC" w:rsidRPr="00C6415E">
        <w:rPr>
          <w:b/>
          <w:bCs w:val="0"/>
          <w:sz w:val="24"/>
          <w:szCs w:val="24"/>
          <w:lang w:eastAsia="ru-RU"/>
        </w:rPr>
        <w:t>950 034,60</w:t>
      </w:r>
      <w:r w:rsidR="00B67FBC" w:rsidRPr="00C6415E">
        <w:rPr>
          <w:bCs w:val="0"/>
          <w:sz w:val="24"/>
          <w:szCs w:val="24"/>
          <w:lang w:eastAsia="ru-RU"/>
        </w:rPr>
        <w:t xml:space="preserve"> (Девятьсот пятьдесят тысяч тридцать четыре) рубля 60 копеек РФ; </w:t>
      </w:r>
      <w:r w:rsidR="00B67FBC" w:rsidRPr="00C6415E">
        <w:rPr>
          <w:b/>
          <w:bCs w:val="0"/>
          <w:sz w:val="24"/>
          <w:szCs w:val="24"/>
          <w:lang w:eastAsia="ru-RU"/>
        </w:rPr>
        <w:t>6 228 004,60</w:t>
      </w:r>
      <w:r w:rsidR="00B67FBC" w:rsidRPr="00C6415E">
        <w:rPr>
          <w:bCs w:val="0"/>
          <w:sz w:val="24"/>
          <w:szCs w:val="24"/>
          <w:lang w:eastAsia="ru-RU"/>
        </w:rPr>
        <w:t xml:space="preserve"> (Шесть миллионов двести двадцать восемь тысяч четыре) рубля 60 копеек РФ, с учетом НДС</w:t>
      </w:r>
      <w:r w:rsidR="00B67FBC" w:rsidRPr="00C6415E">
        <w:rPr>
          <w:rFonts w:eastAsia="Calibri"/>
          <w:sz w:val="24"/>
          <w:szCs w:val="24"/>
          <w:lang w:eastAsia="en-US"/>
        </w:rPr>
        <w:t>.</w:t>
      </w:r>
    </w:p>
    <w:p w:rsidR="004F657D" w:rsidRPr="00C6415E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C6415E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C6415E">
        <w:rPr>
          <w:sz w:val="24"/>
          <w:szCs w:val="24"/>
        </w:rPr>
        <w:t>Договора (Лота)</w:t>
      </w:r>
      <w:r w:rsidR="004F657D" w:rsidRPr="00C6415E">
        <w:rPr>
          <w:bCs w:val="0"/>
          <w:sz w:val="24"/>
          <w:szCs w:val="24"/>
        </w:rPr>
        <w:t>.</w:t>
      </w:r>
    </w:p>
    <w:p w:rsidR="00546518" w:rsidRPr="00C6415E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6415E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C6415E">
        <w:rPr>
          <w:sz w:val="24"/>
          <w:szCs w:val="24"/>
        </w:rPr>
        <w:t>Договора (Лота)</w:t>
      </w:r>
      <w:r w:rsidRPr="00C6415E">
        <w:rPr>
          <w:sz w:val="24"/>
          <w:szCs w:val="24"/>
        </w:rPr>
        <w:t xml:space="preserve"> по данному филиалу</w:t>
      </w:r>
      <w:r w:rsidR="00546518" w:rsidRPr="00C6415E">
        <w:rPr>
          <w:sz w:val="24"/>
          <w:szCs w:val="24"/>
        </w:rPr>
        <w:t>.</w:t>
      </w:r>
    </w:p>
    <w:p w:rsidR="004F657D" w:rsidRPr="00C6415E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6415E">
        <w:rPr>
          <w:bCs w:val="0"/>
          <w:sz w:val="24"/>
          <w:szCs w:val="24"/>
        </w:rPr>
        <w:t xml:space="preserve">Цена в письме о подаче оферты </w:t>
      </w:r>
      <w:r w:rsidR="003F3A69" w:rsidRPr="00C6415E">
        <w:rPr>
          <w:bCs w:val="0"/>
          <w:spacing w:val="-2"/>
          <w:sz w:val="24"/>
          <w:szCs w:val="24"/>
        </w:rPr>
        <w:t>(под</w:t>
      </w:r>
      <w:r w:rsidR="003F3A69" w:rsidRPr="00C6415E">
        <w:rPr>
          <w:bCs w:val="0"/>
          <w:sz w:val="24"/>
          <w:szCs w:val="24"/>
        </w:rPr>
        <w:t xml:space="preserve">раздел </w:t>
      </w:r>
      <w:r w:rsidR="007B194E" w:rsidRPr="00C6415E">
        <w:fldChar w:fldCharType="begin"/>
      </w:r>
      <w:r w:rsidR="007B194E" w:rsidRPr="00C6415E">
        <w:instrText xml:space="preserve"> REF _Ref55336310 \r \h  \* MERGEFORMAT </w:instrText>
      </w:r>
      <w:r w:rsidR="007B194E" w:rsidRPr="00C6415E">
        <w:fldChar w:fldCharType="separate"/>
      </w:r>
      <w:r w:rsidR="00A339CD" w:rsidRPr="00C6415E">
        <w:rPr>
          <w:bCs w:val="0"/>
          <w:sz w:val="24"/>
          <w:szCs w:val="24"/>
        </w:rPr>
        <w:t>5.1</w:t>
      </w:r>
      <w:r w:rsidR="007B194E" w:rsidRPr="00C6415E">
        <w:fldChar w:fldCharType="end"/>
      </w:r>
      <w:r w:rsidR="003F3A69" w:rsidRPr="00C6415E">
        <w:rPr>
          <w:bCs w:val="0"/>
          <w:sz w:val="24"/>
          <w:szCs w:val="24"/>
          <w:lang w:eastAsia="ru-RU"/>
        </w:rPr>
        <w:t>)</w:t>
      </w:r>
      <w:r w:rsidRPr="00C6415E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C6415E">
        <w:rPr>
          <w:bCs w:val="0"/>
          <w:sz w:val="24"/>
          <w:szCs w:val="24"/>
        </w:rPr>
        <w:t>Сводной таблице стоимости</w:t>
      </w:r>
      <w:r w:rsidRPr="00C6415E">
        <w:rPr>
          <w:bCs w:val="0"/>
          <w:sz w:val="24"/>
          <w:szCs w:val="24"/>
        </w:rPr>
        <w:t xml:space="preserve"> </w:t>
      </w:r>
      <w:r w:rsidR="00F04258" w:rsidRPr="00C6415E">
        <w:rPr>
          <w:bCs w:val="0"/>
          <w:sz w:val="24"/>
          <w:szCs w:val="24"/>
        </w:rPr>
        <w:t xml:space="preserve">поставок </w:t>
      </w:r>
      <w:r w:rsidR="003F3A69" w:rsidRPr="00C6415E">
        <w:rPr>
          <w:bCs w:val="0"/>
          <w:sz w:val="24"/>
          <w:szCs w:val="24"/>
        </w:rPr>
        <w:t>(</w:t>
      </w:r>
      <w:r w:rsidR="003F3A69" w:rsidRPr="00C6415E">
        <w:rPr>
          <w:bCs w:val="0"/>
          <w:spacing w:val="-2"/>
          <w:sz w:val="24"/>
          <w:szCs w:val="24"/>
        </w:rPr>
        <w:t>под</w:t>
      </w:r>
      <w:r w:rsidR="003F3A69" w:rsidRPr="00C6415E">
        <w:rPr>
          <w:bCs w:val="0"/>
          <w:sz w:val="24"/>
          <w:szCs w:val="24"/>
        </w:rPr>
        <w:t xml:space="preserve">раздел </w:t>
      </w:r>
      <w:r w:rsidR="007B194E" w:rsidRPr="00C6415E">
        <w:fldChar w:fldCharType="begin"/>
      </w:r>
      <w:r w:rsidR="007B194E" w:rsidRPr="00C6415E">
        <w:instrText xml:space="preserve"> REF _Ref440271072 \r \h  \* MERGEFORMAT </w:instrText>
      </w:r>
      <w:r w:rsidR="007B194E" w:rsidRPr="00C6415E">
        <w:fldChar w:fldCharType="separate"/>
      </w:r>
      <w:r w:rsidR="00A339CD" w:rsidRPr="00C6415E">
        <w:rPr>
          <w:bCs w:val="0"/>
          <w:sz w:val="24"/>
          <w:szCs w:val="24"/>
        </w:rPr>
        <w:t>5.2</w:t>
      </w:r>
      <w:r w:rsidR="007B194E" w:rsidRPr="00C6415E">
        <w:fldChar w:fldCharType="end"/>
      </w:r>
      <w:r w:rsidR="003F3A69" w:rsidRPr="00C6415E">
        <w:rPr>
          <w:bCs w:val="0"/>
          <w:sz w:val="24"/>
          <w:szCs w:val="24"/>
        </w:rPr>
        <w:t>)</w:t>
      </w:r>
      <w:r w:rsidR="007C6A7B" w:rsidRPr="00C6415E">
        <w:rPr>
          <w:bCs w:val="0"/>
          <w:sz w:val="24"/>
          <w:szCs w:val="24"/>
        </w:rPr>
        <w:t xml:space="preserve"> и </w:t>
      </w:r>
      <w:r w:rsidR="007C6A7B" w:rsidRPr="00C6415E">
        <w:rPr>
          <w:sz w:val="24"/>
          <w:szCs w:val="24"/>
        </w:rPr>
        <w:t>на «котировочной доске» ЭТП</w:t>
      </w:r>
      <w:r w:rsidRPr="00C6415E">
        <w:rPr>
          <w:bCs w:val="0"/>
          <w:sz w:val="24"/>
          <w:szCs w:val="24"/>
        </w:rPr>
        <w:t>. В противном случае Заявк</w:t>
      </w:r>
      <w:r w:rsidR="003F5CDB" w:rsidRPr="00C6415E">
        <w:rPr>
          <w:bCs w:val="0"/>
          <w:sz w:val="24"/>
          <w:szCs w:val="24"/>
        </w:rPr>
        <w:t>а</w:t>
      </w:r>
      <w:r w:rsidRPr="00C6415E">
        <w:rPr>
          <w:bCs w:val="0"/>
          <w:sz w:val="24"/>
          <w:szCs w:val="24"/>
        </w:rPr>
        <w:t xml:space="preserve"> Участника будет отклонен</w:t>
      </w:r>
      <w:r w:rsidR="003F5CDB" w:rsidRPr="00C6415E">
        <w:rPr>
          <w:bCs w:val="0"/>
          <w:sz w:val="24"/>
          <w:szCs w:val="24"/>
        </w:rPr>
        <w:t>а</w:t>
      </w:r>
      <w:r w:rsidRPr="00C6415E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C6415E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6415E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7B194E" w:rsidRPr="00C6415E">
        <w:fldChar w:fldCharType="begin"/>
      </w:r>
      <w:r w:rsidR="007B194E" w:rsidRPr="00C6415E">
        <w:instrText xml:space="preserve"> REF _Ref306138385 \r \h  \* MERGEFORMAT </w:instrText>
      </w:r>
      <w:r w:rsidR="007B194E" w:rsidRPr="00C6415E">
        <w:fldChar w:fldCharType="separate"/>
      </w:r>
      <w:r w:rsidR="00A339CD" w:rsidRPr="00C6415E">
        <w:rPr>
          <w:bCs w:val="0"/>
          <w:sz w:val="24"/>
          <w:szCs w:val="24"/>
        </w:rPr>
        <w:t>3.6.4</w:t>
      </w:r>
      <w:r w:rsidR="007B194E" w:rsidRPr="00C6415E">
        <w:fldChar w:fldCharType="end"/>
      </w:r>
      <w:r w:rsidRPr="00C6415E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C6415E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6415E">
        <w:rPr>
          <w:bCs w:val="0"/>
          <w:sz w:val="24"/>
          <w:szCs w:val="24"/>
        </w:rPr>
        <w:t>Начальная (</w:t>
      </w:r>
      <w:r w:rsidR="007C6A7B" w:rsidRPr="00C6415E">
        <w:rPr>
          <w:szCs w:val="24"/>
        </w:rPr>
        <w:t>максимальная</w:t>
      </w:r>
      <w:r w:rsidRPr="00C6415E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C6415E">
        <w:rPr>
          <w:bCs w:val="0"/>
          <w:sz w:val="24"/>
          <w:szCs w:val="24"/>
        </w:rPr>
        <w:t>.</w:t>
      </w:r>
      <w:r w:rsidR="00A339CD" w:rsidRPr="00C6415E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6415E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</w:t>
      </w:r>
      <w:r w:rsidRPr="004A1A68">
        <w:rPr>
          <w:bCs w:val="0"/>
          <w:sz w:val="24"/>
          <w:szCs w:val="24"/>
        </w:rPr>
        <w:t xml:space="preserve">) Участник предложил </w:t>
      </w:r>
      <w:r w:rsidRPr="004A1A68">
        <w:rPr>
          <w:bCs w:val="0"/>
          <w:sz w:val="24"/>
          <w:szCs w:val="24"/>
        </w:rPr>
        <w:lastRenderedPageBreak/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9063"/>
      <w:bookmarkStart w:id="425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>Привлечение со</w:t>
      </w:r>
      <w:r w:rsidR="00036006" w:rsidRPr="004A1A68">
        <w:rPr>
          <w:bCs w:val="0"/>
          <w:sz w:val="24"/>
          <w:szCs w:val="24"/>
        </w:rPr>
        <w:t xml:space="preserve">поставщиков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0177E7" w:rsidRPr="0039402D" w:rsidRDefault="000177E7" w:rsidP="000177E7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«Россети»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</w:t>
      </w:r>
      <w:r w:rsidRPr="0039402D">
        <w:rPr>
          <w:sz w:val="24"/>
          <w:szCs w:val="24"/>
        </w:rPr>
        <w:lastRenderedPageBreak/>
        <w:t>31.03.2014), размещенным на официальном сайте ПАО «Россети» (</w:t>
      </w:r>
      <w:hyperlink r:id="rId35" w:history="1"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</w:p>
    <w:p w:rsidR="000177E7" w:rsidRPr="0039402D" w:rsidRDefault="000177E7" w:rsidP="000177E7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</w:t>
      </w:r>
      <w:r w:rsidRPr="00382A07">
        <w:rPr>
          <w:sz w:val="24"/>
          <w:szCs w:val="24"/>
        </w:rPr>
        <w:lastRenderedPageBreak/>
        <w:t>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7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5.10</w:t>
      </w:r>
      <w:r w:rsidR="00A339CD">
        <w:t>.2.18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</w:t>
      </w:r>
      <w:r w:rsidRPr="00382A07">
        <w:rPr>
          <w:sz w:val="24"/>
          <w:szCs w:val="24"/>
        </w:rPr>
        <w:lastRenderedPageBreak/>
        <w:t>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6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7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 w:rsidR="00A339CD"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</w:t>
      </w:r>
      <w:r w:rsidRPr="00577EC9">
        <w:rPr>
          <w:sz w:val="24"/>
          <w:szCs w:val="24"/>
        </w:rPr>
        <w:lastRenderedPageBreak/>
        <w:t>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 xml:space="preserve">- </w:t>
      </w:r>
      <w:r w:rsidR="00021A3B" w:rsidRPr="00021A3B">
        <w:rPr>
          <w:sz w:val="24"/>
          <w:szCs w:val="24"/>
          <w:lang w:val="x-none"/>
        </w:rPr>
        <w:t>иные нарушения существенны</w:t>
      </w:r>
      <w:r w:rsidR="00021A3B" w:rsidRPr="00021A3B">
        <w:rPr>
          <w:sz w:val="24"/>
          <w:szCs w:val="24"/>
        </w:rPr>
        <w:t xml:space="preserve">х </w:t>
      </w:r>
      <w:r w:rsidR="00021A3B" w:rsidRPr="00021A3B">
        <w:rPr>
          <w:sz w:val="24"/>
          <w:szCs w:val="24"/>
          <w:lang w:val="x-none"/>
        </w:rPr>
        <w:t xml:space="preserve">условий заключенных договоров </w:t>
      </w:r>
      <w:r w:rsidRPr="00021A3B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21A3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21A3B">
        <w:rPr>
          <w:bCs w:val="0"/>
          <w:sz w:val="24"/>
          <w:szCs w:val="24"/>
        </w:rPr>
        <w:t xml:space="preserve"> </w:t>
      </w:r>
      <w:r w:rsidR="00DA1402" w:rsidRPr="00021A3B">
        <w:rPr>
          <w:bCs w:val="0"/>
          <w:sz w:val="24"/>
          <w:szCs w:val="24"/>
        </w:rPr>
        <w:t>правоустанавливающих</w:t>
      </w:r>
      <w:r w:rsidR="00DA1402" w:rsidRPr="00382A07">
        <w:rPr>
          <w:bCs w:val="0"/>
          <w:sz w:val="24"/>
          <w:szCs w:val="24"/>
        </w:rPr>
        <w:t xml:space="preserve">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9064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A339CD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val="en-US"/>
        </w:rPr>
        <w:t>a</w:t>
      </w:r>
      <w:r w:rsidR="00A339CD" w:rsidRPr="00A339CD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  <w:lang w:val="en-US"/>
        </w:rPr>
        <w:t>g</w:t>
      </w:r>
      <w:r w:rsidR="00A339CD" w:rsidRPr="00A339CD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A339CD" w:rsidRPr="00A339CD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</w:t>
      </w:r>
      <w:r w:rsidR="00717F60" w:rsidRPr="00382A07">
        <w:rPr>
          <w:bCs w:val="0"/>
          <w:sz w:val="24"/>
          <w:szCs w:val="24"/>
        </w:rPr>
        <w:lastRenderedPageBreak/>
        <w:t xml:space="preserve">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9066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280165" w:rsidRDefault="00280165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 xml:space="preserve">окументации по </w:t>
      </w:r>
      <w:r w:rsidRPr="00280165">
        <w:rPr>
          <w:bCs w:val="0"/>
          <w:sz w:val="24"/>
          <w:szCs w:val="24"/>
        </w:rPr>
        <w:t>запросу предложений</w:t>
      </w:r>
      <w:r w:rsidRPr="00280165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280165">
        <w:rPr>
          <w:bCs w:val="0"/>
          <w:iCs/>
          <w:sz w:val="24"/>
          <w:szCs w:val="24"/>
        </w:rPr>
        <w:t>.</w:t>
      </w:r>
    </w:p>
    <w:p w:rsidR="00280165" w:rsidRPr="00280165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28016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280165" w:rsidRPr="00280165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801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280165" w:rsidRPr="00C6415E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6415E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C6415E">
        <w:rPr>
          <w:sz w:val="24"/>
          <w:szCs w:val="24"/>
        </w:rPr>
        <w:fldChar w:fldCharType="begin"/>
      </w:r>
      <w:r w:rsidRPr="00C6415E">
        <w:rPr>
          <w:sz w:val="24"/>
          <w:szCs w:val="24"/>
        </w:rPr>
        <w:instrText xml:space="preserve"> REF _Ref191386085 \r \h  \* MERGEFORMAT </w:instrText>
      </w:r>
      <w:r w:rsidRPr="00C6415E">
        <w:rPr>
          <w:sz w:val="24"/>
          <w:szCs w:val="24"/>
        </w:rPr>
      </w:r>
      <w:r w:rsidRPr="00C6415E">
        <w:rPr>
          <w:sz w:val="24"/>
          <w:szCs w:val="24"/>
        </w:rPr>
        <w:fldChar w:fldCharType="separate"/>
      </w:r>
      <w:r w:rsidR="00A339CD" w:rsidRPr="00C6415E">
        <w:rPr>
          <w:sz w:val="24"/>
          <w:szCs w:val="24"/>
        </w:rPr>
        <w:t>1.1.1</w:t>
      </w:r>
      <w:r w:rsidRPr="00C6415E">
        <w:rPr>
          <w:sz w:val="24"/>
          <w:szCs w:val="24"/>
        </w:rPr>
        <w:fldChar w:fldCharType="end"/>
      </w:r>
      <w:r w:rsidRPr="00C6415E">
        <w:rPr>
          <w:sz w:val="24"/>
          <w:szCs w:val="24"/>
        </w:rPr>
        <w:t>).</w:t>
      </w:r>
    </w:p>
    <w:p w:rsidR="00280165" w:rsidRPr="00C6415E" w:rsidRDefault="00280165" w:rsidP="00280165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C6415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C6415E">
        <w:rPr>
          <w:b/>
          <w:sz w:val="24"/>
          <w:szCs w:val="24"/>
        </w:rPr>
        <w:t xml:space="preserve">12:00 </w:t>
      </w:r>
      <w:r w:rsidR="00B67FBC" w:rsidRPr="00C6415E">
        <w:rPr>
          <w:b/>
          <w:sz w:val="24"/>
          <w:szCs w:val="24"/>
        </w:rPr>
        <w:t>07 ноября</w:t>
      </w:r>
      <w:r w:rsidRPr="00C6415E">
        <w:rPr>
          <w:b/>
          <w:sz w:val="24"/>
          <w:szCs w:val="24"/>
        </w:rPr>
        <w:t xml:space="preserve"> 2018 года</w:t>
      </w:r>
      <w:r w:rsidRPr="00C6415E">
        <w:rPr>
          <w:sz w:val="24"/>
          <w:szCs w:val="24"/>
        </w:rPr>
        <w:t>.</w:t>
      </w:r>
    </w:p>
    <w:p w:rsidR="00717F60" w:rsidRPr="00382A07" w:rsidRDefault="00280165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6415E">
        <w:rPr>
          <w:bCs w:val="0"/>
          <w:sz w:val="24"/>
          <w:szCs w:val="24"/>
        </w:rPr>
        <w:t>Организатор запроса</w:t>
      </w:r>
      <w:r w:rsidRPr="00382A07">
        <w:rPr>
          <w:bCs w:val="0"/>
          <w:sz w:val="24"/>
          <w:szCs w:val="24"/>
        </w:rPr>
        <w:t xml:space="preserve">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A339CD" w:rsidRPr="00A339CD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A339CD" w:rsidRPr="00A339CD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lastRenderedPageBreak/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9068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9069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A339CD" w:rsidRPr="00A339CD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1E4B24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</w:t>
      </w:r>
      <w:r w:rsidRPr="001E4B24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1E4B24">
        <w:rPr>
          <w:sz w:val="24"/>
          <w:szCs w:val="24"/>
        </w:rPr>
        <w:t>запросе предложений</w:t>
      </w:r>
      <w:r w:rsidRPr="001E4B24">
        <w:rPr>
          <w:sz w:val="24"/>
          <w:szCs w:val="24"/>
        </w:rPr>
        <w:t>:</w:t>
      </w:r>
      <w:bookmarkEnd w:id="531"/>
      <w:bookmarkEnd w:id="532"/>
    </w:p>
    <w:p w:rsidR="00932C0A" w:rsidRPr="001E4B24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E4B24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1E4B24">
        <w:rPr>
          <w:bCs w:val="0"/>
          <w:sz w:val="24"/>
          <w:szCs w:val="24"/>
        </w:rPr>
        <w:t>, предоставлени</w:t>
      </w:r>
      <w:r w:rsidR="00987F8E" w:rsidRPr="001E4B24">
        <w:rPr>
          <w:bCs w:val="0"/>
          <w:sz w:val="24"/>
          <w:szCs w:val="24"/>
        </w:rPr>
        <w:t>я</w:t>
      </w:r>
      <w:r w:rsidR="00D4486F" w:rsidRPr="001E4B24">
        <w:rPr>
          <w:bCs w:val="0"/>
          <w:sz w:val="24"/>
          <w:szCs w:val="24"/>
        </w:rPr>
        <w:t xml:space="preserve"> </w:t>
      </w:r>
      <w:r w:rsidR="00AA2F2F" w:rsidRPr="001E4B24">
        <w:rPr>
          <w:sz w:val="24"/>
          <w:szCs w:val="24"/>
        </w:rPr>
        <w:t xml:space="preserve">фальсифицированных </w:t>
      </w:r>
      <w:r w:rsidR="00D4486F" w:rsidRPr="001E4B24">
        <w:rPr>
          <w:bCs w:val="0"/>
          <w:sz w:val="24"/>
          <w:szCs w:val="24"/>
        </w:rPr>
        <w:t>документов</w:t>
      </w:r>
      <w:r w:rsidRPr="001E4B24">
        <w:rPr>
          <w:bCs w:val="0"/>
          <w:sz w:val="24"/>
          <w:szCs w:val="24"/>
        </w:rPr>
        <w:t xml:space="preserve">, приведенных в составе </w:t>
      </w:r>
      <w:r w:rsidR="004B5EB3" w:rsidRPr="001E4B24">
        <w:rPr>
          <w:bCs w:val="0"/>
          <w:sz w:val="24"/>
          <w:szCs w:val="24"/>
        </w:rPr>
        <w:t>Заявк</w:t>
      </w:r>
      <w:r w:rsidRPr="001E4B24">
        <w:rPr>
          <w:bCs w:val="0"/>
          <w:sz w:val="24"/>
          <w:szCs w:val="24"/>
        </w:rPr>
        <w:t>и;</w:t>
      </w:r>
    </w:p>
    <w:p w:rsidR="00932C0A" w:rsidRPr="001E4B24" w:rsidRDefault="001E4B24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E4B24">
        <w:rPr>
          <w:bCs w:val="0"/>
          <w:sz w:val="24"/>
          <w:szCs w:val="24"/>
        </w:rPr>
        <w:t xml:space="preserve">отказа </w:t>
      </w:r>
      <w:r w:rsidRPr="001E4B24">
        <w:rPr>
          <w:sz w:val="24"/>
          <w:szCs w:val="24"/>
          <w:lang w:val="x-none" w:eastAsia="x-none"/>
        </w:rPr>
        <w:t xml:space="preserve">Победителя или </w:t>
      </w:r>
      <w:r w:rsidRPr="001E4B24">
        <w:rPr>
          <w:sz w:val="24"/>
          <w:szCs w:val="24"/>
          <w:lang w:eastAsia="x-none"/>
        </w:rPr>
        <w:t>У</w:t>
      </w:r>
      <w:r w:rsidRPr="001E4B24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1E4B24">
        <w:rPr>
          <w:sz w:val="24"/>
          <w:szCs w:val="24"/>
          <w:lang w:eastAsia="x-none"/>
        </w:rPr>
        <w:t>У</w:t>
      </w:r>
      <w:r w:rsidRPr="001E4B24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1E4B24">
        <w:rPr>
          <w:sz w:val="24"/>
          <w:szCs w:val="24"/>
          <w:lang w:eastAsia="x-none"/>
        </w:rPr>
        <w:t>Документации по запросу предложений</w:t>
      </w:r>
      <w:r w:rsidRPr="001E4B24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1E4B24">
        <w:rPr>
          <w:sz w:val="24"/>
          <w:szCs w:val="24"/>
          <w:lang w:eastAsia="x-none"/>
        </w:rPr>
        <w:t>Документации по запросу предложений</w:t>
      </w:r>
      <w:r w:rsidRPr="001E4B24">
        <w:rPr>
          <w:sz w:val="24"/>
          <w:szCs w:val="24"/>
          <w:lang w:val="x-none" w:eastAsia="x-none"/>
        </w:rPr>
        <w:t xml:space="preserve"> порядке</w:t>
      </w:r>
      <w:r w:rsidRPr="001E4B24">
        <w:rPr>
          <w:bCs w:val="0"/>
          <w:sz w:val="24"/>
          <w:szCs w:val="24"/>
        </w:rPr>
        <w:t xml:space="preserve"> </w:t>
      </w:r>
      <w:r w:rsidR="00932C0A" w:rsidRPr="001E4B24">
        <w:rPr>
          <w:bCs w:val="0"/>
          <w:sz w:val="24"/>
          <w:szCs w:val="24"/>
        </w:rPr>
        <w:t>(п</w:t>
      </w:r>
      <w:r w:rsidR="00403042" w:rsidRPr="001E4B24">
        <w:rPr>
          <w:bCs w:val="0"/>
          <w:sz w:val="24"/>
          <w:szCs w:val="24"/>
        </w:rPr>
        <w:t>.</w:t>
      </w:r>
      <w:r w:rsidR="00991C07" w:rsidRPr="001E4B24">
        <w:rPr>
          <w:bCs w:val="0"/>
          <w:sz w:val="24"/>
          <w:szCs w:val="24"/>
        </w:rPr>
        <w:t xml:space="preserve"> </w:t>
      </w:r>
      <w:r w:rsidR="00B14B93" w:rsidRPr="001E4B24">
        <w:rPr>
          <w:sz w:val="24"/>
          <w:szCs w:val="24"/>
        </w:rPr>
        <w:fldChar w:fldCharType="begin"/>
      </w:r>
      <w:r w:rsidR="00991C07" w:rsidRPr="001E4B24">
        <w:rPr>
          <w:bCs w:val="0"/>
          <w:sz w:val="24"/>
          <w:szCs w:val="24"/>
        </w:rPr>
        <w:instrText xml:space="preserve"> REF _Ref468462141 \r \h </w:instrText>
      </w:r>
      <w:r w:rsidR="00E858BC" w:rsidRPr="001E4B24">
        <w:rPr>
          <w:sz w:val="24"/>
          <w:szCs w:val="24"/>
        </w:rPr>
        <w:instrText xml:space="preserve"> \* MERGEFORMAT </w:instrText>
      </w:r>
      <w:r w:rsidR="00B14B93" w:rsidRPr="001E4B24">
        <w:rPr>
          <w:sz w:val="24"/>
          <w:szCs w:val="24"/>
        </w:rPr>
      </w:r>
      <w:r w:rsidR="00B14B93" w:rsidRPr="001E4B24">
        <w:rPr>
          <w:sz w:val="24"/>
          <w:szCs w:val="24"/>
        </w:rPr>
        <w:fldChar w:fldCharType="separate"/>
      </w:r>
      <w:r w:rsidR="00A339CD" w:rsidRPr="001E4B24">
        <w:rPr>
          <w:bCs w:val="0"/>
          <w:sz w:val="24"/>
          <w:szCs w:val="24"/>
        </w:rPr>
        <w:t>3.12</w:t>
      </w:r>
      <w:r w:rsidR="00B14B93" w:rsidRPr="001E4B24">
        <w:rPr>
          <w:sz w:val="24"/>
          <w:szCs w:val="24"/>
        </w:rPr>
        <w:fldChar w:fldCharType="end"/>
      </w:r>
      <w:r w:rsidR="00932C0A" w:rsidRPr="001E4B24">
        <w:rPr>
          <w:bCs w:val="0"/>
          <w:sz w:val="24"/>
          <w:szCs w:val="24"/>
        </w:rPr>
        <w:t>);</w:t>
      </w:r>
    </w:p>
    <w:p w:rsidR="001E4B24" w:rsidRPr="001E4B24" w:rsidRDefault="001E4B24" w:rsidP="001E4B24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1E4B24">
        <w:rPr>
          <w:snapToGrid w:val="0"/>
          <w:sz w:val="24"/>
          <w:szCs w:val="24"/>
          <w:lang w:eastAsia="x-none"/>
        </w:rPr>
        <w:t xml:space="preserve">отказа </w:t>
      </w:r>
      <w:r w:rsidRPr="001E4B24">
        <w:rPr>
          <w:sz w:val="24"/>
          <w:szCs w:val="24"/>
          <w:lang w:val="x-none" w:eastAsia="x-none"/>
        </w:rPr>
        <w:t xml:space="preserve">Победителя или </w:t>
      </w:r>
      <w:r w:rsidRPr="001E4B24">
        <w:rPr>
          <w:sz w:val="24"/>
          <w:szCs w:val="24"/>
          <w:lang w:eastAsia="x-none"/>
        </w:rPr>
        <w:t>У</w:t>
      </w:r>
      <w:r w:rsidRPr="001E4B24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1E4B24">
        <w:rPr>
          <w:sz w:val="24"/>
          <w:szCs w:val="24"/>
          <w:lang w:eastAsia="x-none"/>
        </w:rPr>
        <w:t>У</w:t>
      </w:r>
      <w:r w:rsidRPr="001E4B24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1E4B24">
        <w:rPr>
          <w:sz w:val="24"/>
          <w:szCs w:val="24"/>
          <w:lang w:eastAsia="x-none"/>
        </w:rPr>
        <w:t>Д</w:t>
      </w:r>
      <w:r w:rsidRPr="001E4B24">
        <w:rPr>
          <w:sz w:val="24"/>
          <w:szCs w:val="24"/>
          <w:lang w:val="x-none" w:eastAsia="x-none"/>
        </w:rPr>
        <w:t>окументации</w:t>
      </w:r>
      <w:r w:rsidRPr="001E4B24">
        <w:rPr>
          <w:sz w:val="24"/>
          <w:szCs w:val="24"/>
          <w:lang w:eastAsia="x-none"/>
        </w:rPr>
        <w:t xml:space="preserve"> по запросу предложений</w:t>
      </w:r>
      <w:r w:rsidRPr="001E4B24">
        <w:rPr>
          <w:sz w:val="24"/>
          <w:szCs w:val="24"/>
        </w:rPr>
        <w:t>,</w:t>
      </w:r>
      <w:r w:rsidRPr="001E4B24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1E4B24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1E4B24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1E4B24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Pr="001E4B24">
        <w:rPr>
          <w:bCs w:val="0"/>
          <w:sz w:val="24"/>
          <w:szCs w:val="24"/>
        </w:rPr>
        <w:t>;</w:t>
      </w:r>
    </w:p>
    <w:p w:rsidR="00E858BC" w:rsidRPr="001E4B24" w:rsidRDefault="001E4B24" w:rsidP="001E4B24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1E4B24">
        <w:rPr>
          <w:sz w:val="24"/>
          <w:szCs w:val="24"/>
          <w:lang w:eastAsia="ru-RU"/>
        </w:rPr>
        <w:t>непредставлени</w:t>
      </w:r>
      <w:r w:rsidRPr="001E4B24">
        <w:rPr>
          <w:sz w:val="24"/>
          <w:szCs w:val="24"/>
        </w:rPr>
        <w:t>я или предоставления</w:t>
      </w:r>
      <w:r w:rsidRPr="001E4B24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</w:t>
      </w:r>
      <w:r w:rsidRPr="001E4B24">
        <w:rPr>
          <w:sz w:val="24"/>
          <w:szCs w:val="24"/>
          <w:lang w:eastAsia="ru-RU"/>
        </w:rPr>
        <w:lastRenderedPageBreak/>
        <w:t>его предоставления до заключения договора)</w:t>
      </w:r>
      <w:r w:rsidRPr="001E4B24">
        <w:rPr>
          <w:bCs w:val="0"/>
          <w:sz w:val="24"/>
          <w:szCs w:val="24"/>
        </w:rPr>
        <w:t xml:space="preserve"> </w:t>
      </w:r>
      <w:r w:rsidR="00B80887" w:rsidRPr="001E4B24">
        <w:rPr>
          <w:bCs w:val="0"/>
          <w:sz w:val="24"/>
          <w:szCs w:val="24"/>
        </w:rPr>
        <w:t>(п.</w:t>
      </w:r>
      <w:r w:rsidR="00991C07" w:rsidRPr="001E4B24">
        <w:rPr>
          <w:bCs w:val="0"/>
          <w:sz w:val="24"/>
          <w:szCs w:val="24"/>
        </w:rPr>
        <w:t xml:space="preserve"> </w:t>
      </w:r>
      <w:r w:rsidR="00B14B93" w:rsidRPr="001E4B24">
        <w:rPr>
          <w:bCs w:val="0"/>
          <w:sz w:val="24"/>
          <w:szCs w:val="24"/>
        </w:rPr>
        <w:fldChar w:fldCharType="begin"/>
      </w:r>
      <w:r w:rsidR="00991C07" w:rsidRPr="001E4B24">
        <w:rPr>
          <w:bCs w:val="0"/>
          <w:sz w:val="24"/>
          <w:szCs w:val="24"/>
        </w:rPr>
        <w:instrText xml:space="preserve"> REF _Ref472412231 \r \h </w:instrText>
      </w:r>
      <w:r w:rsidR="00E858BC" w:rsidRPr="001E4B24">
        <w:rPr>
          <w:bCs w:val="0"/>
          <w:sz w:val="24"/>
          <w:szCs w:val="24"/>
        </w:rPr>
        <w:instrText xml:space="preserve"> \* MERGEFORMAT </w:instrText>
      </w:r>
      <w:r w:rsidR="00B14B93" w:rsidRPr="001E4B24">
        <w:rPr>
          <w:bCs w:val="0"/>
          <w:sz w:val="24"/>
          <w:szCs w:val="24"/>
        </w:rPr>
      </w:r>
      <w:r w:rsidR="00B14B93" w:rsidRPr="001E4B24">
        <w:rPr>
          <w:bCs w:val="0"/>
          <w:sz w:val="24"/>
          <w:szCs w:val="24"/>
        </w:rPr>
        <w:fldChar w:fldCharType="separate"/>
      </w:r>
      <w:r w:rsidR="00A339CD" w:rsidRPr="001E4B24">
        <w:rPr>
          <w:bCs w:val="0"/>
          <w:sz w:val="24"/>
          <w:szCs w:val="24"/>
        </w:rPr>
        <w:t>3.13</w:t>
      </w:r>
      <w:r w:rsidR="00B14B93" w:rsidRPr="001E4B24">
        <w:rPr>
          <w:bCs w:val="0"/>
          <w:sz w:val="24"/>
          <w:szCs w:val="24"/>
        </w:rPr>
        <w:fldChar w:fldCharType="end"/>
      </w:r>
      <w:r w:rsidR="00B80887" w:rsidRPr="001E4B24">
        <w:rPr>
          <w:bCs w:val="0"/>
          <w:sz w:val="24"/>
          <w:szCs w:val="24"/>
        </w:rPr>
        <w:t>)</w:t>
      </w:r>
      <w:r w:rsidRPr="001E4B24">
        <w:rPr>
          <w:bCs w:val="0"/>
          <w:sz w:val="24"/>
          <w:szCs w:val="24"/>
        </w:rPr>
        <w:t>.</w:t>
      </w:r>
    </w:p>
    <w:p w:rsidR="00932C0A" w:rsidRPr="00E858BC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1E4B24">
        <w:rPr>
          <w:sz w:val="24"/>
          <w:szCs w:val="24"/>
        </w:rPr>
        <w:t xml:space="preserve">В случаях, указанных в п. </w:t>
      </w:r>
      <w:r w:rsidR="007B194E" w:rsidRPr="001E4B24">
        <w:rPr>
          <w:sz w:val="24"/>
          <w:szCs w:val="24"/>
        </w:rPr>
        <w:fldChar w:fldCharType="begin"/>
      </w:r>
      <w:r w:rsidR="007B194E" w:rsidRPr="001E4B24">
        <w:rPr>
          <w:sz w:val="24"/>
          <w:szCs w:val="24"/>
        </w:rPr>
        <w:instrText xml:space="preserve"> REF _Ref305753174 \r \h  \* MERGEFORMAT </w:instrText>
      </w:r>
      <w:r w:rsidR="007B194E" w:rsidRPr="001E4B24">
        <w:rPr>
          <w:sz w:val="24"/>
          <w:szCs w:val="24"/>
        </w:rPr>
      </w:r>
      <w:r w:rsidR="007B194E" w:rsidRPr="001E4B24">
        <w:rPr>
          <w:sz w:val="24"/>
          <w:szCs w:val="24"/>
        </w:rPr>
        <w:fldChar w:fldCharType="separate"/>
      </w:r>
      <w:r w:rsidR="00A339CD" w:rsidRPr="001E4B24">
        <w:rPr>
          <w:sz w:val="24"/>
          <w:szCs w:val="24"/>
        </w:rPr>
        <w:t>3.3.14.3.2</w:t>
      </w:r>
      <w:r w:rsidR="007B194E" w:rsidRPr="001E4B24">
        <w:rPr>
          <w:sz w:val="24"/>
          <w:szCs w:val="24"/>
        </w:rPr>
        <w:fldChar w:fldCharType="end"/>
      </w:r>
      <w:r w:rsidRPr="001E4B24">
        <w:rPr>
          <w:sz w:val="24"/>
          <w:szCs w:val="24"/>
        </w:rPr>
        <w:t xml:space="preserve"> </w:t>
      </w:r>
      <w:r w:rsidR="009C744E" w:rsidRPr="001E4B24">
        <w:rPr>
          <w:sz w:val="24"/>
          <w:szCs w:val="24"/>
        </w:rPr>
        <w:t>Участник</w:t>
      </w:r>
      <w:r w:rsidRPr="001E4B24">
        <w:rPr>
          <w:sz w:val="24"/>
          <w:szCs w:val="24"/>
        </w:rPr>
        <w:t xml:space="preserve"> обязан выплатить </w:t>
      </w:r>
      <w:r w:rsidR="008D6766" w:rsidRPr="001E4B24">
        <w:rPr>
          <w:sz w:val="24"/>
          <w:szCs w:val="24"/>
        </w:rPr>
        <w:t>Организатору</w:t>
      </w:r>
      <w:r w:rsidRPr="001E4B24">
        <w:rPr>
          <w:sz w:val="24"/>
          <w:szCs w:val="24"/>
        </w:rPr>
        <w:t xml:space="preserve"> неустойку в размере </w:t>
      </w:r>
      <w:bookmarkEnd w:id="533"/>
      <w:r w:rsidR="000A7A8E" w:rsidRPr="001E4B24">
        <w:rPr>
          <w:sz w:val="24"/>
          <w:szCs w:val="24"/>
        </w:rPr>
        <w:t>3% от стоимости Заявки</w:t>
      </w:r>
      <w:r w:rsidR="000A7A8E" w:rsidRPr="00E858BC">
        <w:rPr>
          <w:sz w:val="24"/>
          <w:szCs w:val="24"/>
        </w:rPr>
        <w:t>, с учетом НДС.</w:t>
      </w:r>
    </w:p>
    <w:p w:rsidR="00932C0A" w:rsidRPr="00E858BC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E858BC">
        <w:rPr>
          <w:sz w:val="24"/>
          <w:szCs w:val="24"/>
        </w:rPr>
        <w:t>Участник</w:t>
      </w:r>
      <w:r w:rsidR="00932C0A" w:rsidRPr="00E858BC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C6415E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E858BC">
        <w:rPr>
          <w:sz w:val="24"/>
          <w:szCs w:val="24"/>
        </w:rPr>
        <w:t>Участник должен предоставить оригинал</w:t>
      </w:r>
      <w:r w:rsidRPr="00382A07">
        <w:rPr>
          <w:sz w:val="24"/>
          <w:szCs w:val="24"/>
        </w:rPr>
        <w:t xml:space="preserve">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339CD" w:rsidRPr="00A339CD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</w:t>
      </w:r>
      <w:r w:rsidRPr="00C6415E">
        <w:rPr>
          <w:sz w:val="24"/>
          <w:szCs w:val="24"/>
        </w:rPr>
        <w:t xml:space="preserve">Расписку сдачи-приемки соглашения о неустойке, подготовленную по </w:t>
      </w:r>
      <w:r w:rsidRPr="00C6415E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C6415E">
        <w:rPr>
          <w:sz w:val="24"/>
          <w:szCs w:val="24"/>
        </w:rPr>
        <w:t>(</w:t>
      </w:r>
      <w:r w:rsidRPr="00C6415E">
        <w:rPr>
          <w:sz w:val="24"/>
          <w:szCs w:val="24"/>
          <w:lang w:eastAsia="ru-RU"/>
        </w:rPr>
        <w:t xml:space="preserve">подраздел </w:t>
      </w:r>
      <w:r w:rsidR="007B194E" w:rsidRPr="00C6415E">
        <w:fldChar w:fldCharType="begin"/>
      </w:r>
      <w:r w:rsidR="007B194E" w:rsidRPr="00C6415E">
        <w:instrText xml:space="preserve"> REF _Ref441574460 \r \h  \* MERGEFORMAT </w:instrText>
      </w:r>
      <w:r w:rsidR="007B194E" w:rsidRPr="00C6415E">
        <w:fldChar w:fldCharType="separate"/>
      </w:r>
      <w:r w:rsidR="00A339CD" w:rsidRPr="00C6415E">
        <w:rPr>
          <w:sz w:val="24"/>
          <w:szCs w:val="24"/>
          <w:lang w:eastAsia="ru-RU"/>
        </w:rPr>
        <w:t>5.13</w:t>
      </w:r>
      <w:r w:rsidR="007B194E" w:rsidRPr="00C6415E">
        <w:fldChar w:fldCharType="end"/>
      </w:r>
      <w:r w:rsidRPr="00C6415E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7B194E" w:rsidRPr="00C6415E">
        <w:fldChar w:fldCharType="begin"/>
      </w:r>
      <w:r w:rsidR="007B194E" w:rsidRPr="00C6415E">
        <w:instrText xml:space="preserve"> REF _Ref440289953 \r \h  \* MERGEFORMAT </w:instrText>
      </w:r>
      <w:r w:rsidR="007B194E" w:rsidRPr="00C6415E">
        <w:fldChar w:fldCharType="separate"/>
      </w:r>
      <w:r w:rsidR="00A339CD" w:rsidRPr="00C6415E">
        <w:rPr>
          <w:sz w:val="24"/>
          <w:szCs w:val="24"/>
        </w:rPr>
        <w:t>3.4.1.3</w:t>
      </w:r>
      <w:r w:rsidR="007B194E" w:rsidRPr="00C6415E">
        <w:fldChar w:fldCharType="end"/>
      </w:r>
      <w:r w:rsidRPr="00C6415E">
        <w:rPr>
          <w:sz w:val="24"/>
          <w:szCs w:val="24"/>
        </w:rPr>
        <w:t xml:space="preserve"> настоящей Документации, по адресу: </w:t>
      </w:r>
      <w:r w:rsidR="00DC32FC" w:rsidRPr="00C6415E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C6415E">
        <w:rPr>
          <w:sz w:val="24"/>
          <w:szCs w:val="24"/>
        </w:rPr>
        <w:t>Горностаева</w:t>
      </w:r>
      <w:r w:rsidR="00DC32FC" w:rsidRPr="00C6415E">
        <w:rPr>
          <w:sz w:val="24"/>
          <w:szCs w:val="24"/>
        </w:rPr>
        <w:t xml:space="preserve"> Татьяна Валентиновна, контактный телефон (495) 747-92-92</w:t>
      </w:r>
      <w:r w:rsidRPr="00C6415E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C6415E">
        <w:rPr>
          <w:sz w:val="24"/>
          <w:szCs w:val="24"/>
        </w:rPr>
        <w:t>Пометка «</w:t>
      </w:r>
      <w:r w:rsidRPr="00C6415E">
        <w:rPr>
          <w:bCs w:val="0"/>
          <w:sz w:val="24"/>
          <w:szCs w:val="24"/>
        </w:rPr>
        <w:t xml:space="preserve"> Соглашение о</w:t>
      </w:r>
      <w:r w:rsidRPr="00382A07">
        <w:rPr>
          <w:bCs w:val="0"/>
          <w:sz w:val="24"/>
          <w:szCs w:val="24"/>
        </w:rPr>
        <w:t xml:space="preserve">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1.1.1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280165">
        <w:fldChar w:fldCharType="begin"/>
      </w:r>
      <w:r w:rsidR="00280165">
        <w:rPr>
          <w:sz w:val="24"/>
          <w:szCs w:val="24"/>
        </w:rPr>
        <w:instrText xml:space="preserve"> REF _Ref518914752 \r \h </w:instrText>
      </w:r>
      <w:r w:rsidR="00280165">
        <w:fldChar w:fldCharType="separate"/>
      </w:r>
      <w:r w:rsidR="00A339CD">
        <w:rPr>
          <w:sz w:val="24"/>
          <w:szCs w:val="24"/>
        </w:rPr>
        <w:t>3.3.14.6</w:t>
      </w:r>
      <w:r w:rsidR="00280165">
        <w:fldChar w:fldCharType="end"/>
      </w:r>
      <w:r w:rsidR="00280165">
        <w:t xml:space="preserve"> </w:t>
      </w:r>
      <w:r w:rsidRPr="00DB5A15">
        <w:rPr>
          <w:sz w:val="24"/>
          <w:szCs w:val="24"/>
        </w:rPr>
        <w:t>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</w:t>
      </w:r>
      <w:r w:rsidRPr="00DB5A15">
        <w:rPr>
          <w:szCs w:val="24"/>
        </w:rPr>
        <w:lastRenderedPageBreak/>
        <w:t>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C6415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</w:t>
      </w:r>
      <w:r w:rsidRPr="00C6415E">
        <w:rPr>
          <w:rFonts w:eastAsia="Calibri"/>
          <w:szCs w:val="24"/>
          <w:lang w:eastAsia="en-US"/>
        </w:rPr>
        <w:t xml:space="preserve">поручения о перечислении денежных средств в качестве обеспечения Заявки, вместе с Анкетой Участника (п. </w:t>
      </w:r>
      <w:r w:rsidR="007B194E" w:rsidRPr="00C6415E">
        <w:fldChar w:fldCharType="begin"/>
      </w:r>
      <w:r w:rsidR="007B194E" w:rsidRPr="00C6415E">
        <w:instrText xml:space="preserve"> REF _Ref55335823 \r \h  \* MERGEFORMAT </w:instrText>
      </w:r>
      <w:r w:rsidR="007B194E" w:rsidRPr="00C6415E">
        <w:fldChar w:fldCharType="separate"/>
      </w:r>
      <w:r w:rsidR="00A339CD" w:rsidRPr="00C6415E">
        <w:rPr>
          <w:rFonts w:eastAsia="Calibri"/>
          <w:szCs w:val="24"/>
          <w:lang w:eastAsia="en-US"/>
        </w:rPr>
        <w:t>5.6</w:t>
      </w:r>
      <w:r w:rsidR="007B194E" w:rsidRPr="00C6415E">
        <w:fldChar w:fldCharType="end"/>
      </w:r>
      <w:r w:rsidRPr="00C6415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C6415E">
        <w:rPr>
          <w:rFonts w:eastAsia="Calibri"/>
          <w:szCs w:val="24"/>
          <w:lang w:eastAsia="en-US"/>
        </w:rPr>
        <w:t>Горностаевой</w:t>
      </w:r>
      <w:r w:rsidRPr="00C6415E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8" w:history="1">
        <w:r w:rsidR="00FB1064" w:rsidRPr="00C6415E">
          <w:rPr>
            <w:rFonts w:eastAsia="Calibri"/>
            <w:u w:val="single"/>
            <w:lang w:eastAsia="en-US"/>
          </w:rPr>
          <w:t>Gornostaeva.TV@mrsk-1.ru</w:t>
        </w:r>
      </w:hyperlink>
      <w:r w:rsidRPr="00C6415E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C6415E">
        <w:rPr>
          <w:rFonts w:eastAsia="Calibri"/>
          <w:szCs w:val="24"/>
          <w:lang w:eastAsia="en-US"/>
        </w:rPr>
        <w:t>Организатору</w:t>
      </w:r>
      <w:r w:rsidRPr="00C6415E">
        <w:rPr>
          <w:rFonts w:eastAsia="Calibri"/>
          <w:szCs w:val="24"/>
          <w:lang w:eastAsia="en-US"/>
        </w:rPr>
        <w:t xml:space="preserve"> </w:t>
      </w:r>
      <w:r w:rsidRPr="00C6415E">
        <w:rPr>
          <w:szCs w:val="24"/>
        </w:rPr>
        <w:t xml:space="preserve">до момента истечения срока окончания приема заявок (п. </w:t>
      </w:r>
      <w:r w:rsidR="007B194E" w:rsidRPr="00C6415E">
        <w:fldChar w:fldCharType="begin"/>
      </w:r>
      <w:r w:rsidR="007B194E" w:rsidRPr="00C6415E">
        <w:instrText xml:space="preserve"> REF _Ref440289953 \r \h  \* MERGEFORMAT </w:instrText>
      </w:r>
      <w:r w:rsidR="007B194E" w:rsidRPr="00C6415E">
        <w:fldChar w:fldCharType="separate"/>
      </w:r>
      <w:r w:rsidR="00A339CD" w:rsidRPr="00C6415E">
        <w:rPr>
          <w:szCs w:val="24"/>
        </w:rPr>
        <w:t>3.4.1.3</w:t>
      </w:r>
      <w:r w:rsidR="007B194E" w:rsidRPr="00C6415E">
        <w:fldChar w:fldCharType="end"/>
      </w:r>
      <w:r w:rsidRPr="00C6415E">
        <w:rPr>
          <w:szCs w:val="24"/>
        </w:rPr>
        <w:t>).</w:t>
      </w:r>
    </w:p>
    <w:p w:rsidR="006D2FCD" w:rsidRPr="00C6415E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C6415E">
        <w:rPr>
          <w:rFonts w:eastAsia="Calibri"/>
          <w:szCs w:val="24"/>
          <w:lang w:eastAsia="en-US"/>
        </w:rPr>
        <w:t>Реквизиты</w:t>
      </w:r>
      <w:r w:rsidRPr="00C6415E">
        <w:rPr>
          <w:szCs w:val="24"/>
        </w:rPr>
        <w:t xml:space="preserve"> </w:t>
      </w:r>
      <w:r w:rsidR="008D6766" w:rsidRPr="00C6415E">
        <w:rPr>
          <w:szCs w:val="24"/>
        </w:rPr>
        <w:t>Организатора</w:t>
      </w:r>
      <w:r w:rsidRPr="00C6415E">
        <w:rPr>
          <w:szCs w:val="24"/>
        </w:rPr>
        <w:t xml:space="preserve">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C6415E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C6415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C6415E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C6415E">
        <w:rPr>
          <w:sz w:val="24"/>
          <w:szCs w:val="24"/>
        </w:rPr>
        <w:t>ИНН/КПП: 6901067107/</w:t>
      </w:r>
      <w:r w:rsidR="00C023CB" w:rsidRPr="00C6415E">
        <w:rPr>
          <w:sz w:val="24"/>
          <w:szCs w:val="24"/>
        </w:rPr>
        <w:t>997650001</w:t>
      </w:r>
    </w:p>
    <w:p w:rsidR="006D2FCD" w:rsidRPr="00C6415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6415E">
        <w:rPr>
          <w:sz w:val="24"/>
          <w:szCs w:val="24"/>
        </w:rPr>
        <w:t>р/с: 40702810000000019885 в ПАО РОСБАНК</w:t>
      </w:r>
    </w:p>
    <w:p w:rsidR="006D2FCD" w:rsidRPr="00C6415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6415E">
        <w:rPr>
          <w:sz w:val="24"/>
          <w:szCs w:val="24"/>
        </w:rPr>
        <w:t>БИК: 044525256</w:t>
      </w:r>
    </w:p>
    <w:p w:rsidR="006D2FCD" w:rsidRPr="00C6415E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C6415E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6415E">
        <w:rPr>
          <w:rFonts w:eastAsia="Calibri"/>
          <w:szCs w:val="24"/>
          <w:lang w:eastAsia="en-US"/>
        </w:rPr>
        <w:t>Предоставленное</w:t>
      </w:r>
      <w:r w:rsidRPr="00C6415E">
        <w:rPr>
          <w:szCs w:val="24"/>
        </w:rPr>
        <w:t xml:space="preserve"> Участником обеспечение исполнения обязательств, связанных с участием в Запросе предложений</w:t>
      </w:r>
      <w:r w:rsidRPr="00DB5A15">
        <w:rPr>
          <w:szCs w:val="24"/>
        </w:rPr>
        <w:t xml:space="preserve"> и подачей Заявки, в виде внесения денежных средств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, возвращается </w:t>
      </w:r>
      <w:r w:rsidR="008D6766">
        <w:rPr>
          <w:szCs w:val="24"/>
        </w:rPr>
        <w:t>Организатор</w:t>
      </w:r>
      <w:r w:rsidRPr="00DB5A15">
        <w:rPr>
          <w:szCs w:val="24"/>
        </w:rPr>
        <w:t>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28016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Победителю – в течение семи рабочих дней со дня заключения </w:t>
      </w:r>
      <w:r w:rsidRPr="00280165">
        <w:rPr>
          <w:sz w:val="24"/>
          <w:szCs w:val="24"/>
        </w:rPr>
        <w:t>договора.</w:t>
      </w:r>
    </w:p>
    <w:p w:rsidR="00280165" w:rsidRPr="00280165" w:rsidRDefault="00280165" w:rsidP="00280165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69911"/>
      <w:r w:rsidRPr="00280165">
        <w:rPr>
          <w:sz w:val="24"/>
          <w:szCs w:val="24"/>
        </w:rPr>
        <w:t>Участник закупки утрачивает обеспечение в случаях:</w:t>
      </w:r>
    </w:p>
    <w:p w:rsidR="00280165" w:rsidRPr="00280165" w:rsidRDefault="00280165" w:rsidP="00280165">
      <w:pPr>
        <w:pStyle w:val="35"/>
        <w:widowControl w:val="0"/>
        <w:numPr>
          <w:ilvl w:val="4"/>
          <w:numId w:val="94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280165">
        <w:rPr>
          <w:sz w:val="24"/>
          <w:szCs w:val="24"/>
        </w:rPr>
        <w:t>уклонение или отказ участника закупки от заключения договора;</w:t>
      </w:r>
    </w:p>
    <w:p w:rsidR="00280165" w:rsidRPr="00280165" w:rsidRDefault="00280165" w:rsidP="00280165">
      <w:pPr>
        <w:pStyle w:val="35"/>
        <w:widowControl w:val="0"/>
        <w:numPr>
          <w:ilvl w:val="4"/>
          <w:numId w:val="94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280165">
        <w:rPr>
          <w:sz w:val="24"/>
          <w:szCs w:val="24"/>
        </w:rPr>
        <w:t xml:space="preserve"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</w:t>
      </w:r>
      <w:r w:rsidRPr="00280165">
        <w:rPr>
          <w:sz w:val="24"/>
          <w:szCs w:val="24"/>
        </w:rPr>
        <w:lastRenderedPageBreak/>
        <w:t>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14752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9070"/>
      <w:r w:rsidRPr="00382A07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9071"/>
      <w:r w:rsidRPr="00382A07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C6415E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</w:t>
      </w:r>
      <w:r w:rsidRPr="00C6415E">
        <w:rPr>
          <w:bCs w:val="0"/>
          <w:sz w:val="24"/>
          <w:szCs w:val="24"/>
        </w:rPr>
        <w:t>нескольких частей (томов) на ЭТП не допускается.</w:t>
      </w:r>
    </w:p>
    <w:p w:rsidR="00717F60" w:rsidRPr="00C6415E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C6415E">
        <w:rPr>
          <w:bCs w:val="0"/>
          <w:sz w:val="24"/>
          <w:szCs w:val="24"/>
        </w:rPr>
        <w:t>Заявк</w:t>
      </w:r>
      <w:r w:rsidR="00717F60" w:rsidRPr="00C6415E">
        <w:rPr>
          <w:bCs w:val="0"/>
          <w:sz w:val="24"/>
          <w:szCs w:val="24"/>
        </w:rPr>
        <w:t xml:space="preserve">и на ЭТП могут быть поданы до </w:t>
      </w:r>
      <w:r w:rsidR="002B5044" w:rsidRPr="00C6415E">
        <w:rPr>
          <w:b/>
          <w:bCs w:val="0"/>
          <w:sz w:val="24"/>
          <w:szCs w:val="24"/>
        </w:rPr>
        <w:t xml:space="preserve">12 часов 00 минут </w:t>
      </w:r>
      <w:r w:rsidR="00B67FBC" w:rsidRPr="00C6415E">
        <w:rPr>
          <w:b/>
          <w:bCs w:val="0"/>
          <w:sz w:val="24"/>
          <w:szCs w:val="24"/>
        </w:rPr>
        <w:t>12</w:t>
      </w:r>
      <w:r w:rsidR="002B5044" w:rsidRPr="00C6415E">
        <w:rPr>
          <w:b/>
          <w:bCs w:val="0"/>
          <w:sz w:val="24"/>
          <w:szCs w:val="24"/>
        </w:rPr>
        <w:t xml:space="preserve"> </w:t>
      </w:r>
      <w:r w:rsidR="00B67FBC" w:rsidRPr="00C6415E">
        <w:rPr>
          <w:b/>
          <w:bCs w:val="0"/>
          <w:sz w:val="24"/>
          <w:szCs w:val="24"/>
        </w:rPr>
        <w:t>ноября</w:t>
      </w:r>
      <w:r w:rsidR="002B5044" w:rsidRPr="00C6415E">
        <w:rPr>
          <w:b/>
          <w:bCs w:val="0"/>
          <w:sz w:val="24"/>
          <w:szCs w:val="24"/>
        </w:rPr>
        <w:t xml:space="preserve"> </w:t>
      </w:r>
      <w:r w:rsidR="009F25BF" w:rsidRPr="00C6415E">
        <w:rPr>
          <w:b/>
          <w:bCs w:val="0"/>
          <w:sz w:val="24"/>
          <w:szCs w:val="24"/>
        </w:rPr>
        <w:t>2018</w:t>
      </w:r>
      <w:r w:rsidR="002B5044" w:rsidRPr="00C6415E">
        <w:rPr>
          <w:b/>
          <w:bCs w:val="0"/>
          <w:sz w:val="24"/>
          <w:szCs w:val="24"/>
        </w:rPr>
        <w:t xml:space="preserve"> года</w:t>
      </w:r>
      <w:r w:rsidR="00BC2634" w:rsidRPr="00C6415E">
        <w:rPr>
          <w:b/>
          <w:bCs w:val="0"/>
          <w:sz w:val="24"/>
          <w:szCs w:val="24"/>
        </w:rPr>
        <w:t xml:space="preserve">, </w:t>
      </w:r>
      <w:r w:rsidR="00BC2634" w:rsidRPr="00C6415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C6415E">
        <w:rPr>
          <w:bCs w:val="0"/>
          <w:spacing w:val="-2"/>
          <w:sz w:val="24"/>
          <w:szCs w:val="24"/>
        </w:rPr>
        <w:t>(под</w:t>
      </w:r>
      <w:r w:rsidR="00BC2634" w:rsidRPr="00C6415E">
        <w:rPr>
          <w:bCs w:val="0"/>
          <w:sz w:val="24"/>
          <w:szCs w:val="24"/>
        </w:rPr>
        <w:t xml:space="preserve">раздел </w:t>
      </w:r>
      <w:r w:rsidR="007B194E" w:rsidRPr="00C6415E">
        <w:fldChar w:fldCharType="begin"/>
      </w:r>
      <w:r w:rsidR="007B194E" w:rsidRPr="00C6415E">
        <w:instrText xml:space="preserve"> REF _Ref55336310 \r \h  \* MERGEFORMAT </w:instrText>
      </w:r>
      <w:r w:rsidR="007B194E" w:rsidRPr="00C6415E">
        <w:fldChar w:fldCharType="separate"/>
      </w:r>
      <w:r w:rsidR="00A339CD" w:rsidRPr="00C6415E">
        <w:rPr>
          <w:bCs w:val="0"/>
          <w:sz w:val="24"/>
          <w:szCs w:val="24"/>
        </w:rPr>
        <w:t>5.1</w:t>
      </w:r>
      <w:r w:rsidR="007B194E" w:rsidRPr="00C6415E">
        <w:fldChar w:fldCharType="end"/>
      </w:r>
      <w:r w:rsidR="00BC2634" w:rsidRPr="00C6415E">
        <w:rPr>
          <w:bCs w:val="0"/>
          <w:sz w:val="24"/>
          <w:szCs w:val="24"/>
          <w:lang w:eastAsia="ru-RU"/>
        </w:rPr>
        <w:t>)</w:t>
      </w:r>
      <w:r w:rsidR="00BC2634" w:rsidRPr="00C6415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C6415E">
        <w:rPr>
          <w:bCs w:val="0"/>
          <w:i/>
          <w:sz w:val="24"/>
          <w:szCs w:val="24"/>
        </w:rPr>
        <w:t>.</w:t>
      </w:r>
      <w:bookmarkEnd w:id="557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C6415E">
        <w:rPr>
          <w:bCs w:val="0"/>
          <w:sz w:val="24"/>
          <w:szCs w:val="24"/>
        </w:rPr>
        <w:t>После наступления даты и времени завершения</w:t>
      </w:r>
      <w:r w:rsidRPr="00382A07">
        <w:rPr>
          <w:bCs w:val="0"/>
          <w:sz w:val="24"/>
          <w:szCs w:val="24"/>
        </w:rPr>
        <w:t xml:space="preserve"> срока подачи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2"/>
      <w:bookmarkEnd w:id="573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9074"/>
      <w:r w:rsidRPr="00382A07">
        <w:t>Оценка Заявок и проведение переговоров</w:t>
      </w:r>
      <w:bookmarkEnd w:id="574"/>
      <w:bookmarkEnd w:id="575"/>
      <w:bookmarkEnd w:id="576"/>
      <w:bookmarkEnd w:id="577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9075"/>
      <w:r w:rsidRPr="00382A07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9076"/>
      <w:r w:rsidRPr="00382A07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</w:t>
      </w:r>
      <w:r w:rsidRPr="00382A07">
        <w:rPr>
          <w:sz w:val="24"/>
          <w:szCs w:val="24"/>
        </w:rPr>
        <w:lastRenderedPageBreak/>
        <w:t xml:space="preserve">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5"/>
      <w:bookmarkEnd w:id="606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339CD" w:rsidRDefault="00A339CD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339CD">
        <w:rPr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070522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70522">
        <w:rPr>
          <w:sz w:val="24"/>
          <w:szCs w:val="24"/>
        </w:rPr>
        <w:t>настоящей Документацией</w:t>
      </w:r>
      <w:r w:rsidR="00C138CC" w:rsidRPr="00070522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339CD" w:rsidRDefault="00A339CD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339CD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7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9077"/>
      <w:r w:rsidRPr="00382A07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9078"/>
      <w:r w:rsidRPr="00382A07">
        <w:rPr>
          <w:szCs w:val="24"/>
        </w:rPr>
        <w:lastRenderedPageBreak/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9079"/>
      <w:bookmarkStart w:id="639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6"/>
      <w:bookmarkEnd w:id="637"/>
      <w:bookmarkEnd w:id="638"/>
      <w:r w:rsidRPr="00382A07">
        <w:t xml:space="preserve"> </w:t>
      </w:r>
    </w:p>
    <w:bookmarkEnd w:id="639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A339CD" w:rsidRPr="00A339CD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A339CD" w:rsidRPr="00A339CD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A339CD" w:rsidRPr="00A339CD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382A07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9080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</w:t>
      </w:r>
      <w:r w:rsidRPr="001018D6">
        <w:rPr>
          <w:sz w:val="24"/>
          <w:szCs w:val="24"/>
        </w:rPr>
        <w:lastRenderedPageBreak/>
        <w:t>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C6415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</w:t>
      </w:r>
      <w:r w:rsidRPr="00C6415E">
        <w:rPr>
          <w:sz w:val="24"/>
          <w:szCs w:val="24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C6415E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C6415E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415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C6415E">
        <w:fldChar w:fldCharType="begin"/>
      </w:r>
      <w:r w:rsidR="007B194E" w:rsidRPr="00C6415E">
        <w:instrText xml:space="preserve"> REF _Ref303251044 \r \h  \* MERGEFORMAT </w:instrText>
      </w:r>
      <w:r w:rsidR="007B194E" w:rsidRPr="00C6415E">
        <w:fldChar w:fldCharType="separate"/>
      </w:r>
      <w:r w:rsidR="00A339CD" w:rsidRPr="00C6415E">
        <w:rPr>
          <w:rFonts w:ascii="Times New Roman" w:hAnsi="Times New Roman" w:cs="Times New Roman"/>
          <w:sz w:val="24"/>
          <w:szCs w:val="24"/>
        </w:rPr>
        <w:t>3.10</w:t>
      </w:r>
      <w:r w:rsidR="007B194E" w:rsidRPr="00C6415E">
        <w:fldChar w:fldCharType="end"/>
      </w:r>
      <w:r w:rsidRPr="00C6415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C6415E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C6415E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</w:t>
      </w:r>
      <w:r w:rsidRPr="001018D6">
        <w:rPr>
          <w:rFonts w:ascii="Times New Roman" w:hAnsi="Times New Roman" w:cs="Times New Roman"/>
          <w:sz w:val="24"/>
          <w:szCs w:val="24"/>
        </w:rPr>
        <w:t xml:space="preserve">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</w:t>
      </w:r>
      <w:r w:rsidRPr="00EB7A17">
        <w:rPr>
          <w:sz w:val="24"/>
          <w:szCs w:val="24"/>
        </w:rPr>
        <w:lastRenderedPageBreak/>
        <w:t>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9082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9083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A339CD" w:rsidRPr="00A339CD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A339CD" w:rsidRPr="00A339CD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</w:t>
      </w:r>
      <w:r w:rsidRPr="00B32CC3">
        <w:rPr>
          <w:rFonts w:eastAsia="Times New Roman,Italic"/>
          <w:bCs/>
          <w:iCs/>
          <w:sz w:val="24"/>
          <w:szCs w:val="24"/>
        </w:rPr>
        <w:lastRenderedPageBreak/>
        <w:t xml:space="preserve">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9084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A1693F">
        <w:rPr>
          <w:bCs w:val="0"/>
          <w:sz w:val="24"/>
          <w:szCs w:val="24"/>
        </w:rPr>
        <w:t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A1693F" w:rsidRPr="00A1693F" w:rsidRDefault="00A1693F" w:rsidP="00A1693F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A1693F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1693F">
        <w:rPr>
          <w:color w:val="000000"/>
          <w:sz w:val="24"/>
          <w:szCs w:val="24"/>
          <w:lang w:eastAsia="x-none"/>
        </w:rPr>
        <w:t xml:space="preserve">(Протоколе) </w:t>
      </w:r>
      <w:r w:rsidRPr="00A1693F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339CD" w:rsidRPr="00A339CD" w:rsidRDefault="00A339CD" w:rsidP="00A339CD">
      <w:pPr>
        <w:pStyle w:val="affffff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339CD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</w:t>
      </w:r>
      <w:r w:rsidRPr="00A339CD">
        <w:rPr>
          <w:sz w:val="24"/>
          <w:szCs w:val="24"/>
        </w:rPr>
        <w:lastRenderedPageBreak/>
        <w:t>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339CD" w:rsidRPr="00A339CD" w:rsidRDefault="00A339CD" w:rsidP="00A339CD">
      <w:pPr>
        <w:pStyle w:val="affffff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339CD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339CD" w:rsidRPr="00A339CD" w:rsidRDefault="00A339CD" w:rsidP="00A339CD">
      <w:pPr>
        <w:pStyle w:val="affffff0"/>
        <w:numPr>
          <w:ilvl w:val="0"/>
          <w:numId w:val="96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339CD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A1693F" w:rsidRDefault="00A339CD" w:rsidP="00A339CD">
      <w:pPr>
        <w:widowControl w:val="0"/>
        <w:tabs>
          <w:tab w:val="left" w:pos="426"/>
          <w:tab w:val="num" w:pos="1620"/>
        </w:tabs>
        <w:overflowPunct w:val="0"/>
        <w:autoSpaceDE w:val="0"/>
        <w:spacing w:line="264" w:lineRule="auto"/>
        <w:ind w:left="567" w:firstLine="0"/>
        <w:rPr>
          <w:bCs w:val="0"/>
          <w:sz w:val="24"/>
          <w:szCs w:val="24"/>
        </w:rPr>
      </w:pPr>
      <w:r w:rsidRPr="00A339CD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A1A68" w:rsidRDefault="00AD3EBC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A1693F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A1693F">
        <w:rPr>
          <w:rStyle w:val="adskobk"/>
          <w:sz w:val="24"/>
          <w:szCs w:val="24"/>
        </w:rPr>
        <w:t>д</w:t>
      </w:r>
      <w:r w:rsidR="00123C70" w:rsidRPr="00A1693F">
        <w:rPr>
          <w:rStyle w:val="adskobk"/>
          <w:sz w:val="24"/>
          <w:szCs w:val="24"/>
        </w:rPr>
        <w:t>оговор</w:t>
      </w:r>
      <w:r w:rsidRPr="00A1693F">
        <w:rPr>
          <w:rStyle w:val="adskobk"/>
          <w:sz w:val="24"/>
          <w:szCs w:val="24"/>
        </w:rPr>
        <w:t>ных переговоров</w:t>
      </w:r>
      <w:r w:rsidR="00E60F8E" w:rsidRPr="00A1693F">
        <w:rPr>
          <w:rStyle w:val="adskobk"/>
          <w:sz w:val="24"/>
          <w:szCs w:val="24"/>
        </w:rPr>
        <w:t>,</w:t>
      </w:r>
      <w:r w:rsidR="00E60F8E" w:rsidRPr="00A1693F">
        <w:rPr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280165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667" w:name="_Ref294695403"/>
      <w:bookmarkStart w:id="668" w:name="_Ref306320315"/>
      <w:r w:rsidRPr="00280165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280165">
        <w:rPr>
          <w:color w:val="000000"/>
          <w:sz w:val="24"/>
          <w:szCs w:val="24"/>
        </w:rPr>
        <w:t xml:space="preserve">. </w:t>
      </w:r>
      <w:r w:rsidRPr="002801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280165">
        <w:rPr>
          <w:sz w:val="24"/>
          <w:szCs w:val="24"/>
        </w:rPr>
        <w:t xml:space="preserve">. Для </w:t>
      </w:r>
      <w:r w:rsidR="009C744E" w:rsidRPr="00280165">
        <w:rPr>
          <w:sz w:val="24"/>
          <w:szCs w:val="24"/>
        </w:rPr>
        <w:t>Участник</w:t>
      </w:r>
      <w:r w:rsidR="0087407B" w:rsidRPr="00280165">
        <w:rPr>
          <w:sz w:val="24"/>
          <w:szCs w:val="24"/>
        </w:rPr>
        <w:t xml:space="preserve">а, чья </w:t>
      </w:r>
      <w:r w:rsidR="004B5EB3" w:rsidRPr="00280165">
        <w:rPr>
          <w:sz w:val="24"/>
          <w:szCs w:val="24"/>
        </w:rPr>
        <w:t>Заявк</w:t>
      </w:r>
      <w:r w:rsidR="0087407B" w:rsidRPr="00280165">
        <w:rPr>
          <w:sz w:val="24"/>
          <w:szCs w:val="24"/>
        </w:rPr>
        <w:t xml:space="preserve">а признана лучшей, </w:t>
      </w:r>
      <w:r w:rsidR="00717F60" w:rsidRPr="00280165">
        <w:rPr>
          <w:sz w:val="24"/>
          <w:szCs w:val="24"/>
        </w:rPr>
        <w:t xml:space="preserve">срок для подписания </w:t>
      </w:r>
      <w:r w:rsidR="00123C70" w:rsidRPr="00280165">
        <w:rPr>
          <w:sz w:val="24"/>
          <w:szCs w:val="24"/>
        </w:rPr>
        <w:t>Договор</w:t>
      </w:r>
      <w:r w:rsidR="00717F60" w:rsidRPr="00280165">
        <w:rPr>
          <w:sz w:val="24"/>
          <w:szCs w:val="24"/>
        </w:rPr>
        <w:t>а – не позднее</w:t>
      </w:r>
      <w:r w:rsidR="00717F60" w:rsidRPr="004A1A68">
        <w:rPr>
          <w:sz w:val="24"/>
          <w:szCs w:val="24"/>
        </w:rPr>
        <w:t xml:space="preserve"> 5 рабочих дней с момента получения от Заказчика конечной редакции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3.12.4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A339CD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A339CD" w:rsidRDefault="00A339CD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339CD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</w:t>
      </w:r>
      <w:r>
        <w:rPr>
          <w:sz w:val="24"/>
          <w:szCs w:val="24"/>
        </w:rPr>
        <w:t xml:space="preserve"> комиссии);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3.12.6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841AD3">
      <w:pPr>
        <w:widowControl w:val="0"/>
        <w:numPr>
          <w:ilvl w:val="2"/>
          <w:numId w:val="91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339CD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A339CD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3.12.7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9086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A339CD" w:rsidRPr="00A339CD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9087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9088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8D6766" w:rsidRPr="008D6766">
        <w:rPr>
          <w:b w:val="0"/>
          <w:szCs w:val="24"/>
        </w:rPr>
        <w:t xml:space="preserve"> и ПАО «МРСК Центра и Приволжья»</w:t>
      </w:r>
      <w:r w:rsidRPr="00382A07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C6415E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382A07">
        <w:t xml:space="preserve">Перечень, объемы и </w:t>
      </w:r>
      <w:r w:rsidRPr="00C6415E">
        <w:t>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951E53" w:rsidRPr="00B67FBC" w:rsidRDefault="002B5044" w:rsidP="00B67FBC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C6415E">
        <w:rPr>
          <w:b w:val="0"/>
          <w:szCs w:val="24"/>
        </w:rPr>
        <w:t>Техническ</w:t>
      </w:r>
      <w:r w:rsidR="003776BB" w:rsidRPr="00C6415E">
        <w:rPr>
          <w:b w:val="0"/>
          <w:szCs w:val="24"/>
        </w:rPr>
        <w:t>ое(</w:t>
      </w:r>
      <w:r w:rsidRPr="00C6415E">
        <w:rPr>
          <w:b w:val="0"/>
          <w:szCs w:val="24"/>
        </w:rPr>
        <w:t>ие</w:t>
      </w:r>
      <w:r w:rsidR="003776BB" w:rsidRPr="00C6415E">
        <w:rPr>
          <w:b w:val="0"/>
          <w:szCs w:val="24"/>
        </w:rPr>
        <w:t>)</w:t>
      </w:r>
      <w:r w:rsidRPr="00C6415E">
        <w:rPr>
          <w:b w:val="0"/>
          <w:szCs w:val="24"/>
        </w:rPr>
        <w:t xml:space="preserve"> задани</w:t>
      </w:r>
      <w:r w:rsidR="003776BB" w:rsidRPr="00C6415E">
        <w:rPr>
          <w:b w:val="0"/>
          <w:szCs w:val="24"/>
        </w:rPr>
        <w:t>е(</w:t>
      </w:r>
      <w:r w:rsidRPr="00C6415E">
        <w:rPr>
          <w:b w:val="0"/>
          <w:szCs w:val="24"/>
        </w:rPr>
        <w:t>я</w:t>
      </w:r>
      <w:r w:rsidR="003776BB" w:rsidRPr="00C6415E">
        <w:rPr>
          <w:b w:val="0"/>
          <w:szCs w:val="24"/>
        </w:rPr>
        <w:t>)</w:t>
      </w:r>
      <w:r w:rsidRPr="00C6415E">
        <w:rPr>
          <w:b w:val="0"/>
          <w:szCs w:val="24"/>
        </w:rPr>
        <w:t xml:space="preserve"> </w:t>
      </w:r>
      <w:r w:rsidR="00A154B7" w:rsidRPr="00C6415E">
        <w:rPr>
          <w:b w:val="0"/>
          <w:szCs w:val="24"/>
        </w:rPr>
        <w:t xml:space="preserve">по Лоту №1 (подраздел </w:t>
      </w:r>
      <w:r w:rsidR="007B194E" w:rsidRPr="00C6415E">
        <w:fldChar w:fldCharType="begin"/>
      </w:r>
      <w:r w:rsidR="007B194E" w:rsidRPr="00C6415E">
        <w:instrText xml:space="preserve"> REF _Ref440275279 \r \h  \* MERGEFORMAT </w:instrText>
      </w:r>
      <w:r w:rsidR="007B194E" w:rsidRPr="00C6415E">
        <w:fldChar w:fldCharType="separate"/>
      </w:r>
      <w:r w:rsidR="00A339CD" w:rsidRPr="00C6415E">
        <w:rPr>
          <w:b w:val="0"/>
          <w:szCs w:val="24"/>
        </w:rPr>
        <w:t>1.1.4</w:t>
      </w:r>
      <w:r w:rsidR="007B194E" w:rsidRPr="00C6415E">
        <w:fldChar w:fldCharType="end"/>
      </w:r>
      <w:r w:rsidR="00A154B7" w:rsidRPr="00C6415E">
        <w:rPr>
          <w:b w:val="0"/>
          <w:szCs w:val="24"/>
        </w:rPr>
        <w:t>)</w:t>
      </w:r>
      <w:r w:rsidRPr="00C6415E">
        <w:rPr>
          <w:b w:val="0"/>
          <w:szCs w:val="24"/>
        </w:rPr>
        <w:t xml:space="preserve"> изложен</w:t>
      </w:r>
      <w:r w:rsidR="00F463E8" w:rsidRPr="00C6415E">
        <w:rPr>
          <w:b w:val="0"/>
          <w:szCs w:val="24"/>
        </w:rPr>
        <w:t>о(</w:t>
      </w:r>
      <w:r w:rsidRPr="00C6415E">
        <w:rPr>
          <w:b w:val="0"/>
          <w:szCs w:val="24"/>
        </w:rPr>
        <w:t>ы</w:t>
      </w:r>
      <w:r w:rsidR="00F463E8" w:rsidRPr="00C6415E">
        <w:rPr>
          <w:b w:val="0"/>
          <w:szCs w:val="24"/>
        </w:rPr>
        <w:t>)</w:t>
      </w:r>
      <w:r w:rsidRPr="00C6415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6415E">
        <w:rPr>
          <w:b w:val="0"/>
          <w:szCs w:val="24"/>
        </w:rPr>
        <w:t>Участник</w:t>
      </w:r>
      <w:r w:rsidRPr="00C6415E">
        <w:rPr>
          <w:b w:val="0"/>
          <w:szCs w:val="24"/>
        </w:rPr>
        <w:t>ам вместе с ней в качестве</w:t>
      </w:r>
      <w:bookmarkStart w:id="776" w:name="_GoBack"/>
      <w:bookmarkEnd w:id="776"/>
      <w:r w:rsidRPr="00382A07">
        <w:rPr>
          <w:b w:val="0"/>
          <w:szCs w:val="24"/>
        </w:rPr>
        <w:t xml:space="preserve"> отдельного документа.</w:t>
      </w:r>
      <w:bookmarkStart w:id="777" w:name="_Ref194832984"/>
      <w:bookmarkStart w:id="778" w:name="_Ref197686508"/>
      <w:bookmarkStart w:id="779" w:name="_Toc423421727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80" w:name="_Toc498589094"/>
      <w:r w:rsidRPr="00382A07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9095"/>
      <w:bookmarkStart w:id="801" w:name="_Ref194833053"/>
      <w:bookmarkStart w:id="802" w:name="_Ref223496951"/>
      <w:bookmarkStart w:id="803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9100"/>
      <w:bookmarkEnd w:id="711"/>
      <w:bookmarkEnd w:id="712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9101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9102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9103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9105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9106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9107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9108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9110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4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5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6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9112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9113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A339CD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A339CD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A339CD" w:rsidRPr="00A339CD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9115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9116"/>
      <w:r w:rsidRPr="00382A07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A339CD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9118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9119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9120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9121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339CD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A339CD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A339CD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9123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23473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9125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3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9126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5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6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 xml:space="preserve"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 w:rsidR="00A339CD"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9129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A339CD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9131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9132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9133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9134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9135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C1081F" w:rsidRDefault="00C1081F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9137"/>
      <w:r w:rsidRPr="00C1081F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г.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938A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8434B4" w:rsidRPr="008434B4" w:rsidTr="00234730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8434B4" w:rsidRPr="008434B4" w:rsidTr="00234730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434B4" w:rsidRPr="008434B4" w:rsidRDefault="008434B4" w:rsidP="008434B4">
      <w:pPr>
        <w:widowControl w:val="0"/>
        <w:tabs>
          <w:tab w:val="left" w:pos="4757"/>
        </w:tabs>
        <w:suppressAutoHyphens w:val="0"/>
        <w:spacing w:line="240" w:lineRule="auto"/>
        <w:ind w:firstLine="400"/>
        <w:rPr>
          <w:bCs w:val="0"/>
          <w:sz w:val="24"/>
          <w:szCs w:val="20"/>
          <w:lang w:eastAsia="ru-RU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AF1DF9">
        <w:rPr>
          <w:sz w:val="24"/>
          <w:szCs w:val="24"/>
        </w:rPr>
        <w:t>6</w:t>
      </w:r>
      <w:r w:rsidRPr="00C1081F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3938A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938A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</w:t>
      </w:r>
      <w:r w:rsidRPr="00C1081F">
        <w:rPr>
          <w:bCs w:val="0"/>
          <w:sz w:val="24"/>
          <w:szCs w:val="24"/>
        </w:rPr>
        <w:t xml:space="preserve">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8434B4" w:rsidRPr="008434B4" w:rsidTr="00234730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8434B4" w:rsidRPr="008434B4" w:rsidRDefault="008434B4" w:rsidP="008434B4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8434B4" w:rsidRPr="008434B4" w:rsidTr="00234730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8434B4" w:rsidRPr="008434B4" w:rsidTr="0023473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8434B4" w:rsidRPr="008434B4" w:rsidRDefault="008434B4" w:rsidP="008434B4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C1081F" w:rsidRPr="00C1081F" w:rsidRDefault="008434B4" w:rsidP="00C1081F">
      <w:pPr>
        <w:spacing w:line="240" w:lineRule="auto"/>
        <w:rPr>
          <w:szCs w:val="24"/>
        </w:rPr>
      </w:pPr>
      <w:r w:rsidRPr="008434B4">
        <w:rPr>
          <w:bCs w:val="0"/>
          <w:sz w:val="24"/>
          <w:lang w:eastAsia="ru-RU"/>
        </w:rPr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C1081F" w:rsidRPr="00C1081F">
        <w:t>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234730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9140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457519" w:rsidRPr="00457519" w:rsidRDefault="00457519" w:rsidP="00457519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457519">
        <w:rPr>
          <w:b/>
          <w:sz w:val="24"/>
          <w:szCs w:val="24"/>
        </w:rPr>
        <w:t>Согласие на обработку персональных данных*</w:t>
      </w:r>
    </w:p>
    <w:p w:rsidR="00457519" w:rsidRPr="00457519" w:rsidRDefault="00457519" w:rsidP="00457519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457519">
        <w:rPr>
          <w:b/>
          <w:snapToGrid w:val="0"/>
          <w:sz w:val="24"/>
          <w:szCs w:val="24"/>
        </w:rPr>
        <w:t xml:space="preserve">от «_____» ____________ 201____ г. </w:t>
      </w:r>
    </w:p>
    <w:p w:rsidR="00457519" w:rsidRPr="00457519" w:rsidRDefault="00457519" w:rsidP="00457519">
      <w:pPr>
        <w:jc w:val="center"/>
        <w:rPr>
          <w:sz w:val="24"/>
          <w:szCs w:val="24"/>
        </w:rPr>
      </w:pPr>
    </w:p>
    <w:p w:rsidR="00457519" w:rsidRPr="00457519" w:rsidRDefault="00457519" w:rsidP="00457519">
      <w:pPr>
        <w:jc w:val="center"/>
        <w:rPr>
          <w:sz w:val="24"/>
          <w:szCs w:val="24"/>
        </w:rPr>
      </w:pPr>
    </w:p>
    <w:p w:rsidR="00457519" w:rsidRPr="00457519" w:rsidRDefault="00457519" w:rsidP="00457519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457519">
        <w:rPr>
          <w:snapToGrid w:val="0"/>
          <w:sz w:val="24"/>
          <w:szCs w:val="24"/>
        </w:rPr>
        <w:t>Настоящим, ________________________________________________________,</w:t>
      </w:r>
    </w:p>
    <w:p w:rsidR="00457519" w:rsidRPr="00457519" w:rsidRDefault="00457519" w:rsidP="00457519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457519">
        <w:rPr>
          <w:b/>
          <w:i/>
          <w:sz w:val="24"/>
          <w:szCs w:val="24"/>
        </w:rPr>
        <w:t>(указывается</w:t>
      </w:r>
      <w:r w:rsidRPr="00457519">
        <w:rPr>
          <w:sz w:val="24"/>
          <w:szCs w:val="24"/>
        </w:rPr>
        <w:t xml:space="preserve"> </w:t>
      </w:r>
      <w:r w:rsidRPr="00457519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457519" w:rsidRPr="00457519" w:rsidRDefault="00457519" w:rsidP="0045751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57519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457519" w:rsidRPr="00457519" w:rsidRDefault="00457519" w:rsidP="00457519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457519">
        <w:rPr>
          <w:sz w:val="24"/>
          <w:szCs w:val="24"/>
        </w:rPr>
        <w:t>Адрес регистрации: _______________________________________________________,</w:t>
      </w:r>
    </w:p>
    <w:p w:rsidR="00457519" w:rsidRPr="00457519" w:rsidRDefault="00457519" w:rsidP="00457519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457519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457519" w:rsidRPr="00457519" w:rsidRDefault="00457519" w:rsidP="00457519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457519">
        <w:rPr>
          <w:b/>
          <w:i/>
          <w:sz w:val="24"/>
          <w:szCs w:val="24"/>
        </w:rPr>
        <w:t>(указывается серия и номер свидетельства)</w:t>
      </w:r>
    </w:p>
    <w:p w:rsidR="00457519" w:rsidRPr="00457519" w:rsidRDefault="00457519" w:rsidP="00457519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457519">
        <w:rPr>
          <w:b/>
          <w:i/>
          <w:sz w:val="24"/>
          <w:szCs w:val="24"/>
        </w:rPr>
        <w:t>ИНН__________________________</w:t>
      </w:r>
    </w:p>
    <w:p w:rsidR="00457519" w:rsidRPr="00457519" w:rsidRDefault="00457519" w:rsidP="00457519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457519">
        <w:rPr>
          <w:b/>
          <w:i/>
          <w:sz w:val="24"/>
          <w:szCs w:val="24"/>
        </w:rPr>
        <w:t>КПП__________________________</w:t>
      </w:r>
    </w:p>
    <w:p w:rsidR="00457519" w:rsidRPr="00457519" w:rsidRDefault="00457519" w:rsidP="00457519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457519">
        <w:rPr>
          <w:b/>
          <w:i/>
          <w:sz w:val="24"/>
          <w:szCs w:val="24"/>
        </w:rPr>
        <w:t>ОГРН_________________________</w:t>
      </w:r>
      <w:r w:rsidRPr="00457519">
        <w:rPr>
          <w:sz w:val="24"/>
          <w:szCs w:val="24"/>
        </w:rPr>
        <w:t>,</w:t>
      </w:r>
    </w:p>
    <w:p w:rsidR="00457519" w:rsidRPr="00457519" w:rsidRDefault="00457519" w:rsidP="00457519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457519">
        <w:rPr>
          <w:sz w:val="24"/>
          <w:szCs w:val="24"/>
        </w:rPr>
        <w:t>в лице уполномоченного представителя субъекта персональных данных</w:t>
      </w:r>
      <w:r w:rsidRPr="00457519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457519" w:rsidRPr="00457519" w:rsidRDefault="00457519" w:rsidP="00457519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457519">
        <w:rPr>
          <w:b/>
          <w:i/>
          <w:sz w:val="24"/>
          <w:szCs w:val="24"/>
        </w:rPr>
        <w:t>(указывается Ф.И.О.,</w:t>
      </w:r>
      <w:r w:rsidRPr="00457519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457519" w:rsidRPr="00457519" w:rsidRDefault="00457519" w:rsidP="00457519">
      <w:pPr>
        <w:ind w:firstLine="0"/>
        <w:rPr>
          <w:sz w:val="24"/>
          <w:szCs w:val="24"/>
        </w:rPr>
      </w:pPr>
      <w:r w:rsidRPr="00457519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457519" w:rsidRPr="00457519" w:rsidRDefault="00457519" w:rsidP="00457519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457519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457519" w:rsidRPr="00457519" w:rsidRDefault="00457519" w:rsidP="00457519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457519">
        <w:rPr>
          <w:b/>
          <w:i/>
          <w:sz w:val="24"/>
          <w:szCs w:val="24"/>
        </w:rPr>
        <w:t>действующего на основании _____________________________</w:t>
      </w:r>
      <w:r w:rsidRPr="00457519">
        <w:rPr>
          <w:i/>
          <w:sz w:val="24"/>
          <w:szCs w:val="24"/>
        </w:rPr>
        <w:t>,</w:t>
      </w:r>
      <w:r w:rsidRPr="00457519">
        <w:rPr>
          <w:b/>
          <w:i/>
          <w:sz w:val="24"/>
          <w:szCs w:val="24"/>
        </w:rPr>
        <w:t xml:space="preserve"> </w:t>
      </w:r>
      <w:r w:rsidRPr="00457519">
        <w:rPr>
          <w:sz w:val="24"/>
          <w:szCs w:val="24"/>
        </w:rPr>
        <w:t xml:space="preserve">дает свое согласие </w:t>
      </w:r>
      <w:r w:rsidRPr="00457519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457519">
        <w:rPr>
          <w:snapToGrid w:val="0"/>
          <w:sz w:val="24"/>
          <w:szCs w:val="24"/>
        </w:rPr>
        <w:t xml:space="preserve">, зарегистрированному по адресу: </w:t>
      </w:r>
      <w:r w:rsidRPr="00457519">
        <w:rPr>
          <w:iCs/>
          <w:sz w:val="24"/>
          <w:szCs w:val="24"/>
        </w:rPr>
        <w:t xml:space="preserve">РФ, 127018, г. Москва, ул. 2-я Ямская, 4 </w:t>
      </w:r>
      <w:r w:rsidRPr="00457519">
        <w:rPr>
          <w:sz w:val="24"/>
          <w:szCs w:val="24"/>
        </w:rPr>
        <w:t>и</w:t>
      </w:r>
      <w:r w:rsidRPr="00457519">
        <w:rPr>
          <w:i/>
          <w:sz w:val="24"/>
          <w:szCs w:val="24"/>
        </w:rPr>
        <w:t xml:space="preserve"> </w:t>
      </w:r>
      <w:r w:rsidRPr="00457519">
        <w:rPr>
          <w:b/>
          <w:sz w:val="24"/>
          <w:szCs w:val="24"/>
        </w:rPr>
        <w:t>Публичному акционерному обществу «Российские сети»</w:t>
      </w:r>
      <w:r w:rsidRPr="00457519">
        <w:rPr>
          <w:sz w:val="24"/>
          <w:szCs w:val="24"/>
        </w:rPr>
        <w:t xml:space="preserve">, </w:t>
      </w:r>
      <w:r w:rsidRPr="00457519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457519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457519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457519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457519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457519" w:rsidRPr="00457519" w:rsidRDefault="00457519" w:rsidP="00457519">
      <w:pPr>
        <w:spacing w:line="240" w:lineRule="auto"/>
        <w:ind w:firstLine="709"/>
        <w:rPr>
          <w:snapToGrid w:val="0"/>
          <w:sz w:val="24"/>
          <w:szCs w:val="24"/>
        </w:rPr>
      </w:pPr>
      <w:r w:rsidRPr="00457519">
        <w:rPr>
          <w:snapToGrid w:val="0"/>
          <w:sz w:val="24"/>
          <w:szCs w:val="24"/>
        </w:rPr>
        <w:t xml:space="preserve">Цель обработки персональных данных: </w:t>
      </w:r>
      <w:r w:rsidRPr="00457519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457519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434B4" w:rsidRPr="008434B4" w:rsidRDefault="00457519" w:rsidP="00457519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457519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457519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8434B4" w:rsidRPr="008434B4" w:rsidRDefault="008434B4" w:rsidP="008434B4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9141"/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457519" w:rsidRPr="00457519" w:rsidRDefault="00457519" w:rsidP="00457519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457519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457519" w:rsidRPr="00457519" w:rsidRDefault="00457519" w:rsidP="00457519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457519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457519">
        <w:rPr>
          <w:b w:val="0"/>
          <w:szCs w:val="24"/>
        </w:rPr>
        <w:t xml:space="preserve">регистрации, место работы и занимаемая должность </w:t>
      </w:r>
      <w:r w:rsidRPr="00457519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457519" w:rsidRPr="00457519" w:rsidRDefault="00457519" w:rsidP="00457519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457519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457519">
        <w:rPr>
          <w:b w:val="0"/>
          <w:szCs w:val="24"/>
        </w:rPr>
        <w:t>– представитель субъектов персональных данных</w:t>
      </w:r>
      <w:r w:rsidRPr="00457519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457519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457519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A339CD" w:rsidRPr="00A339CD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1E4B24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1E4B24">
        <w:rPr>
          <w:sz w:val="24"/>
          <w:szCs w:val="24"/>
        </w:rPr>
        <w:t xml:space="preserve">вне зависимости от формы и места проведения обязуется: </w:t>
      </w:r>
      <w:r w:rsidR="001E4B24" w:rsidRPr="001E4B24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1E4B24" w:rsidRPr="001E4B24">
        <w:rPr>
          <w:iCs/>
          <w:sz w:val="24"/>
          <w:szCs w:val="24"/>
          <w:lang w:eastAsia="ru-RU"/>
        </w:rPr>
        <w:t>Документацией по запросу предложений</w:t>
      </w:r>
      <w:r w:rsidR="001E4B24" w:rsidRPr="001E4B24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1E4B24" w:rsidRPr="001E4B24">
        <w:rPr>
          <w:iCs/>
          <w:sz w:val="24"/>
          <w:szCs w:val="24"/>
          <w:lang w:eastAsia="ru-RU"/>
        </w:rPr>
        <w:t>Документации по запросу предложений</w:t>
      </w:r>
      <w:r w:rsidR="001E4B24" w:rsidRPr="001E4B24">
        <w:rPr>
          <w:sz w:val="24"/>
          <w:szCs w:val="24"/>
          <w:lang w:eastAsia="ru-RU"/>
        </w:rPr>
        <w:t>; 3) предоставить</w:t>
      </w:r>
      <w:r w:rsidR="001E4B24" w:rsidRPr="001E4B24">
        <w:rPr>
          <w:sz w:val="24"/>
          <w:szCs w:val="20"/>
          <w:lang w:eastAsia="ru-RU"/>
        </w:rPr>
        <w:t xml:space="preserve"> </w:t>
      </w:r>
      <w:r w:rsidR="001E4B24" w:rsidRPr="001E4B24">
        <w:rPr>
          <w:snapToGrid w:val="0"/>
          <w:sz w:val="24"/>
          <w:szCs w:val="24"/>
          <w:lang w:eastAsia="x-none"/>
        </w:rPr>
        <w:t xml:space="preserve">в течение 10 дней </w:t>
      </w:r>
      <w:r w:rsidR="001E4B24" w:rsidRPr="001E4B24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1E4B24" w:rsidRPr="001E4B24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1E4B24" w:rsidRPr="001E4B24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1E4B24" w:rsidRPr="001E4B24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1E4B24" w:rsidRPr="001E4B24">
        <w:rPr>
          <w:iCs/>
          <w:sz w:val="24"/>
          <w:szCs w:val="24"/>
          <w:lang w:eastAsia="ru-RU"/>
        </w:rPr>
        <w:t>Документации по запросу предложений</w:t>
      </w:r>
      <w:r w:rsidR="001E4B24" w:rsidRPr="001E4B24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1E4B24" w:rsidRPr="001E4B24">
        <w:rPr>
          <w:iCs/>
          <w:sz w:val="24"/>
          <w:szCs w:val="24"/>
          <w:lang w:eastAsia="ru-RU"/>
        </w:rPr>
        <w:t>Документации по запросу предложений</w:t>
      </w:r>
      <w:r w:rsidR="001E4B24" w:rsidRPr="001E4B24">
        <w:rPr>
          <w:sz w:val="24"/>
          <w:szCs w:val="24"/>
        </w:rPr>
        <w:t xml:space="preserve"> (</w:t>
      </w:r>
      <w:r w:rsidR="001E4B24" w:rsidRPr="001E4B24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1E4B24" w:rsidRPr="001E4B24">
        <w:rPr>
          <w:sz w:val="24"/>
          <w:szCs w:val="24"/>
        </w:rPr>
        <w:t>)</w:t>
      </w:r>
      <w:r w:rsidR="00E858BC" w:rsidRPr="001E4B24">
        <w:rPr>
          <w:sz w:val="24"/>
          <w:szCs w:val="24"/>
        </w:rPr>
        <w:t>.</w:t>
      </w:r>
    </w:p>
    <w:p w:rsidR="00311F48" w:rsidRPr="00E858BC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E4B24">
        <w:rPr>
          <w:sz w:val="24"/>
          <w:szCs w:val="24"/>
        </w:rPr>
        <w:t>В случае если Участником</w:t>
      </w:r>
      <w:r w:rsidRPr="00E858BC">
        <w:rPr>
          <w:sz w:val="24"/>
          <w:szCs w:val="24"/>
        </w:rPr>
        <w:t xml:space="preserve"> будут нарушены обязательства, возникшие и связанные с подачей Заявки на участие в ____</w:t>
      </w:r>
      <w:r w:rsidR="00311F48" w:rsidRPr="00E858BC">
        <w:rPr>
          <w:sz w:val="24"/>
          <w:szCs w:val="24"/>
        </w:rPr>
        <w:t>___________________________________________________</w:t>
      </w:r>
      <w:r w:rsidRPr="00E858BC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E858BC">
        <w:rPr>
          <w:vertAlign w:val="subscript"/>
        </w:rPr>
        <w:t>указывается предмет запроса предложений в соответствии с п.</w:t>
      </w:r>
      <w:r w:rsidR="0082292A" w:rsidRPr="00E858BC">
        <w:rPr>
          <w:vertAlign w:val="subscript"/>
        </w:rPr>
        <w:t xml:space="preserve"> </w:t>
      </w:r>
      <w:r w:rsidR="007B194E" w:rsidRPr="00E858BC">
        <w:fldChar w:fldCharType="begin"/>
      </w:r>
      <w:r w:rsidR="007B194E" w:rsidRPr="00E858BC">
        <w:instrText xml:space="preserve"> REF _Ref440275279 \r \h  \* MERGEFORMAT </w:instrText>
      </w:r>
      <w:r w:rsidR="007B194E" w:rsidRPr="00E858BC">
        <w:fldChar w:fldCharType="separate"/>
      </w:r>
      <w:r w:rsidR="00A339CD" w:rsidRPr="00A339CD">
        <w:rPr>
          <w:vertAlign w:val="subscript"/>
        </w:rPr>
        <w:t>1.1.4</w:t>
      </w:r>
      <w:r w:rsidR="007B194E" w:rsidRPr="00E858BC">
        <w:fldChar w:fldCharType="end"/>
      </w:r>
      <w:r w:rsidRPr="00E858BC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1E4B24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</w:t>
      </w:r>
      <w:r w:rsidRPr="001E4B24">
        <w:rPr>
          <w:sz w:val="24"/>
          <w:szCs w:val="24"/>
        </w:rPr>
        <w:t>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1E4B24" w:rsidRDefault="001E4B24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E4B24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1E4B24">
        <w:rPr>
          <w:iCs/>
          <w:sz w:val="24"/>
          <w:szCs w:val="24"/>
          <w:lang w:eastAsia="ru-RU"/>
        </w:rPr>
        <w:t>Документации по запросу предложений</w:t>
      </w:r>
      <w:r w:rsidRPr="001E4B24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1E4B24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1E4B24">
        <w:rPr>
          <w:sz w:val="24"/>
          <w:szCs w:val="24"/>
          <w:lang w:eastAsia="ru-RU"/>
        </w:rPr>
        <w:t xml:space="preserve"> порядке; 3</w:t>
      </w:r>
      <w:r w:rsidRPr="001E4B24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1E4B24">
        <w:rPr>
          <w:snapToGrid w:val="0"/>
          <w:sz w:val="24"/>
          <w:szCs w:val="20"/>
          <w:lang w:eastAsia="x-none"/>
        </w:rPr>
        <w:t xml:space="preserve"> </w:t>
      </w:r>
      <w:r w:rsidRPr="001E4B24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1E4B24">
        <w:rPr>
          <w:iCs/>
          <w:sz w:val="24"/>
          <w:szCs w:val="20"/>
          <w:lang w:eastAsia="ru-RU"/>
        </w:rPr>
        <w:t>4</w:t>
      </w:r>
      <w:r w:rsidRPr="001E4B24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1E4B24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1E4B24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1E4B24">
        <w:rPr>
          <w:iCs/>
          <w:sz w:val="24"/>
          <w:szCs w:val="24"/>
          <w:lang w:eastAsia="ru-RU"/>
        </w:rPr>
        <w:t>Документации по запросу предложений</w:t>
      </w:r>
      <w:r w:rsidRPr="001E4B24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1E4B24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1E4B24">
        <w:rPr>
          <w:sz w:val="24"/>
          <w:szCs w:val="24"/>
        </w:rPr>
        <w:t>.</w:t>
      </w:r>
    </w:p>
    <w:p w:rsidR="007A6A39" w:rsidRPr="001E4B24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E4B24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1E4B24">
        <w:rPr>
          <w:sz w:val="24"/>
          <w:szCs w:val="24"/>
        </w:rPr>
        <w:t>Настоящее соглашение является неотъемлемой частью письма о подаче</w:t>
      </w:r>
      <w:r w:rsidRPr="00382A07">
        <w:rPr>
          <w:sz w:val="24"/>
          <w:szCs w:val="24"/>
        </w:rPr>
        <w:t xml:space="preserve">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9146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7"/>
          <w:headerReference w:type="default" r:id="rId58"/>
          <w:footerReference w:type="even" r:id="rId59"/>
          <w:headerReference w:type="first" r:id="rId60"/>
          <w:footerReference w:type="first" r:id="rId61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9148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9149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9151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9152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9154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9155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A339CD" w:rsidRPr="00A339CD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3CF" w:rsidRDefault="00E943CF">
      <w:pPr>
        <w:spacing w:line="240" w:lineRule="auto"/>
      </w:pPr>
      <w:r>
        <w:separator/>
      </w:r>
    </w:p>
  </w:endnote>
  <w:endnote w:type="continuationSeparator" w:id="0">
    <w:p w:rsidR="00E943CF" w:rsidRDefault="00E943CF">
      <w:pPr>
        <w:spacing w:line="240" w:lineRule="auto"/>
      </w:pPr>
      <w:r>
        <w:continuationSeparator/>
      </w:r>
    </w:p>
  </w:endnote>
  <w:endnote w:id="1">
    <w:p w:rsidR="00204241" w:rsidRPr="00C1081F" w:rsidRDefault="00204241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04241" w:rsidRDefault="0020424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Pr="00FA0376" w:rsidRDefault="0020424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6415E">
      <w:rPr>
        <w:noProof/>
        <w:sz w:val="16"/>
        <w:szCs w:val="16"/>
        <w:lang w:eastAsia="ru-RU"/>
      </w:rPr>
      <w:t>43</w:t>
    </w:r>
    <w:r w:rsidRPr="00FA0376">
      <w:rPr>
        <w:sz w:val="16"/>
        <w:szCs w:val="16"/>
        <w:lang w:eastAsia="ru-RU"/>
      </w:rPr>
      <w:fldChar w:fldCharType="end"/>
    </w:r>
  </w:p>
  <w:p w:rsidR="00204241" w:rsidRPr="00EE0539" w:rsidRDefault="0020424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93362B">
      <w:rPr>
        <w:sz w:val="18"/>
        <w:szCs w:val="18"/>
      </w:rPr>
      <w:t>заключения Договора на поставку мобильных автономных измельчителей древесины для нужд ПАО «МРСК Центра и Приволжья» (филиала «Владимирэнерго»)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3CF" w:rsidRDefault="00E943CF">
      <w:pPr>
        <w:spacing w:line="240" w:lineRule="auto"/>
      </w:pPr>
      <w:r>
        <w:separator/>
      </w:r>
    </w:p>
  </w:footnote>
  <w:footnote w:type="continuationSeparator" w:id="0">
    <w:p w:rsidR="00E943CF" w:rsidRDefault="00E943CF">
      <w:pPr>
        <w:spacing w:line="240" w:lineRule="auto"/>
      </w:pPr>
      <w:r>
        <w:continuationSeparator/>
      </w:r>
    </w:p>
  </w:footnote>
  <w:footnote w:id="1">
    <w:p w:rsidR="00204241" w:rsidRPr="00B36685" w:rsidRDefault="00204241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04241" w:rsidRDefault="00204241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04241" w:rsidRDefault="00204241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04241" w:rsidRPr="00F83889" w:rsidRDefault="00204241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204241" w:rsidRPr="00F83889" w:rsidRDefault="00204241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204241" w:rsidRPr="00F83889" w:rsidRDefault="00204241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204241" w:rsidRPr="00F83889" w:rsidRDefault="00204241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04241" w:rsidRDefault="00204241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Pr="00930031" w:rsidRDefault="0020424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241" w:rsidRDefault="002042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3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 w15:restartNumberingAfterBreak="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 w15:restartNumberingAfterBreak="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 w15:restartNumberingAfterBreak="0">
    <w:nsid w:val="4E792DFA"/>
    <w:multiLevelType w:val="hybridMultilevel"/>
    <w:tmpl w:val="5A2EF494"/>
    <w:lvl w:ilvl="0" w:tplc="701A1E28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 w15:restartNumberingAfterBreak="0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 w15:restartNumberingAfterBreak="0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 w15:restartNumberingAfterBreak="0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 w15:restartNumberingAfterBreak="0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 w15:restartNumberingAfterBreak="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4" w15:restartNumberingAfterBreak="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 w15:restartNumberingAfterBreak="0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8" w15:restartNumberingAfterBreak="0">
    <w:nsid w:val="7FFC2CD4"/>
    <w:multiLevelType w:val="hybridMultilevel"/>
    <w:tmpl w:val="1512AACC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6"/>
  </w:num>
  <w:num w:numId="50">
    <w:abstractNumId w:val="92"/>
  </w:num>
  <w:num w:numId="51">
    <w:abstractNumId w:val="79"/>
  </w:num>
  <w:num w:numId="52">
    <w:abstractNumId w:val="132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3"/>
  </w:num>
  <w:num w:numId="58">
    <w:abstractNumId w:val="118"/>
  </w:num>
  <w:num w:numId="59">
    <w:abstractNumId w:val="72"/>
  </w:num>
  <w:num w:numId="60">
    <w:abstractNumId w:val="90"/>
  </w:num>
  <w:num w:numId="61">
    <w:abstractNumId w:val="73"/>
  </w:num>
  <w:num w:numId="62">
    <w:abstractNumId w:val="140"/>
  </w:num>
  <w:num w:numId="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2"/>
  </w:num>
  <w:num w:numId="68">
    <w:abstractNumId w:val="85"/>
  </w:num>
  <w:num w:numId="69">
    <w:abstractNumId w:val="113"/>
  </w:num>
  <w:num w:numId="70">
    <w:abstractNumId w:val="97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1"/>
  </w:num>
  <w:num w:numId="75">
    <w:abstractNumId w:val="88"/>
  </w:num>
  <w:num w:numId="76">
    <w:abstractNumId w:val="116"/>
  </w:num>
  <w:num w:numId="77">
    <w:abstractNumId w:val="145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1"/>
  </w:num>
  <w:num w:numId="85">
    <w:abstractNumId w:val="104"/>
  </w:num>
  <w:num w:numId="86">
    <w:abstractNumId w:val="121"/>
  </w:num>
  <w:num w:numId="87">
    <w:abstractNumId w:val="114"/>
  </w:num>
  <w:num w:numId="88">
    <w:abstractNumId w:val="144"/>
  </w:num>
  <w:num w:numId="89">
    <w:abstractNumId w:val="115"/>
  </w:num>
  <w:num w:numId="90">
    <w:abstractNumId w:val="89"/>
  </w:num>
  <w:num w:numId="91">
    <w:abstractNumId w:val="101"/>
  </w:num>
  <w:num w:numId="92">
    <w:abstractNumId w:val="139"/>
  </w:num>
  <w:num w:numId="93">
    <w:abstractNumId w:val="137"/>
  </w:num>
  <w:num w:numId="94">
    <w:abstractNumId w:val="147"/>
  </w:num>
  <w:num w:numId="95">
    <w:abstractNumId w:val="143"/>
  </w:num>
  <w:num w:numId="96">
    <w:abstractNumId w:val="14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177E7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0522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1562"/>
    <w:rsid w:val="001E200B"/>
    <w:rsid w:val="001E3577"/>
    <w:rsid w:val="001E3C7F"/>
    <w:rsid w:val="001E4152"/>
    <w:rsid w:val="001E4B24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4241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4730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165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303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38A7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519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1AD3"/>
    <w:rsid w:val="0084268B"/>
    <w:rsid w:val="008434B4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362B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1693F"/>
    <w:rsid w:val="00A21750"/>
    <w:rsid w:val="00A23E2D"/>
    <w:rsid w:val="00A24167"/>
    <w:rsid w:val="00A24223"/>
    <w:rsid w:val="00A2572E"/>
    <w:rsid w:val="00A316A7"/>
    <w:rsid w:val="00A339CD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09BB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1DF9"/>
    <w:rsid w:val="00AF1F3D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67FBC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C5774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23CB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415E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317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013F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858BC"/>
    <w:rsid w:val="00E9095F"/>
    <w:rsid w:val="00E91F3E"/>
    <w:rsid w:val="00E922BA"/>
    <w:rsid w:val="00E939A3"/>
    <w:rsid w:val="00E943CF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BC20FB4A-AEC0-4475-BA4B-4092EC92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extended-textshort">
    <w:name w:val="extended-text__short"/>
    <w:rsid w:val="0093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5.xml"/><Relationship Id="rId39" Type="http://schemas.openxmlformats.org/officeDocument/2006/relationships/header" Target="header10.xm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7.xml"/><Relationship Id="rId42" Type="http://schemas.openxmlformats.org/officeDocument/2006/relationships/header" Target="header12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hyperlink" Target="http://www.mrsk-cp.ru/about/anti-corruption_policy/policy/" TargetMode="Externa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6.xml"/><Relationship Id="rId37" Type="http://schemas.openxmlformats.org/officeDocument/2006/relationships/hyperlink" Target="https://rmsp.nalog.ru" TargetMode="External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yperlink" Target="http://www.mrsk-1.ru/information/documents/internal/" TargetMode="External"/><Relationship Id="rId36" Type="http://schemas.openxmlformats.org/officeDocument/2006/relationships/hyperlink" Target="consultantplus://offline/main?base=LAW;n=115717;fld=134;dst=100014" TargetMode="External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3.xml"/><Relationship Id="rId61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header" Target="header7.xml"/><Relationship Id="rId35" Type="http://schemas.openxmlformats.org/officeDocument/2006/relationships/hyperlink" Target="http://www.rosseti.ru/investment/science/attestation/" TargetMode="External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hyperlink" Target="consultantplus://offline/ref=B7E04B8F5BC345C22463EADCAE81D93CF4CA1215A36F6052F6BC85F6f9C8L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6.xml"/><Relationship Id="rId33" Type="http://schemas.openxmlformats.org/officeDocument/2006/relationships/header" Target="header9.xml"/><Relationship Id="rId38" Type="http://schemas.openxmlformats.org/officeDocument/2006/relationships/hyperlink" Target="mailto:Lazareva.TV@mrsk-1.ru" TargetMode="External"/><Relationship Id="rId46" Type="http://schemas.openxmlformats.org/officeDocument/2006/relationships/hyperlink" Target="mailto:info@mrsk-cp.ru" TargetMode="External"/><Relationship Id="rId5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ACD24-BA0E-4118-9077-13BB2D413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30469</Words>
  <Characters>173676</Characters>
  <Application>Microsoft Office Word</Application>
  <DocSecurity>0</DocSecurity>
  <Lines>1447</Lines>
  <Paragraphs>407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203738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80</cp:revision>
  <cp:lastPrinted>2015-12-29T14:27:00Z</cp:lastPrinted>
  <dcterms:created xsi:type="dcterms:W3CDTF">2016-12-02T12:44:00Z</dcterms:created>
  <dcterms:modified xsi:type="dcterms:W3CDTF">2018-11-01T13:24:00Z</dcterms:modified>
</cp:coreProperties>
</file>